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7B16965" w14:textId="67A2C6B3" w:rsidR="0053473B" w:rsidRDefault="00A3290C">
      <w:pPr>
        <w:suppressAutoHyphens w:val="0"/>
        <w:jc w:val="left"/>
        <w:rPr>
          <w:rFonts w:ascii="Arial" w:hAnsi="Arial" w:cs="Arial"/>
          <w:b/>
          <w:i/>
          <w:sz w:val="56"/>
          <w:szCs w:val="40"/>
        </w:rPr>
      </w:pPr>
      <w:bookmarkStart w:id="0" w:name="_Ref292815555"/>
      <w:bookmarkStart w:id="1" w:name="_Ref292831022"/>
      <w:r w:rsidRPr="0053473B">
        <w:rPr>
          <w:rFonts w:ascii="Arial" w:hAnsi="Arial" w:cs="Arial"/>
          <w:b/>
          <w:i/>
          <w:noProof/>
          <w:sz w:val="56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AAB5226" wp14:editId="48F616FD">
                <wp:simplePos x="0" y="0"/>
                <wp:positionH relativeFrom="margin">
                  <wp:posOffset>-575945</wp:posOffset>
                </wp:positionH>
                <wp:positionV relativeFrom="paragraph">
                  <wp:posOffset>2232025</wp:posOffset>
                </wp:positionV>
                <wp:extent cx="6867525" cy="1815465"/>
                <wp:effectExtent l="19050" t="19050" r="28575" b="22860"/>
                <wp:wrapNone/>
                <wp:docPr id="32" name="Zone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7525" cy="181546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8680B68" w14:textId="77777777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 xml:space="preserve">Sujet 0 de l’Epreuve orale SI2 </w:t>
                            </w:r>
                          </w:p>
                          <w:p w14:paraId="023FC725" w14:textId="1FB52536" w:rsidR="00015D39" w:rsidRPr="00015D39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2"/>
                                <w:szCs w:val="56"/>
                              </w:rPr>
                            </w:pPr>
                            <w:r w:rsidRPr="00015D3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2"/>
                                <w:szCs w:val="56"/>
                              </w:rPr>
                              <w:t>(interrogation de sciences industrielles</w:t>
                            </w:r>
                            <w:r w:rsidR="00181655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2"/>
                                <w:szCs w:val="56"/>
                              </w:rPr>
                              <w:t xml:space="preserve"> </w:t>
                            </w:r>
                            <w:r w:rsidR="00A3290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2"/>
                                <w:szCs w:val="56"/>
                              </w:rPr>
                              <w:t>II</w:t>
                            </w:r>
                            <w:r w:rsidRPr="00015D3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2"/>
                                <w:szCs w:val="56"/>
                              </w:rPr>
                              <w:t>)</w:t>
                            </w:r>
                          </w:p>
                          <w:p w14:paraId="2CDF2EA2" w14:textId="0E0573FF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 xml:space="preserve">du concours banque PT </w:t>
                            </w:r>
                          </w:p>
                          <w:p w14:paraId="090CBDF8" w14:textId="5367E97A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Version 202</w:t>
                            </w:r>
                            <w:r w:rsidR="0065161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AAB5226" id="_x0000_t202" coordsize="21600,21600" o:spt="202" path="m,l,21600r21600,l21600,xe">
                <v:stroke joinstyle="miter"/>
                <v:path gradientshapeok="t" o:connecttype="rect"/>
              </v:shapetype>
              <v:shape id="ZoneTexte 6" o:spid="_x0000_s1026" type="#_x0000_t202" style="position:absolute;margin-left:-45.35pt;margin-top:175.75pt;width:540.75pt;height:142.95pt;z-index:2516572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" filled="f" strokecolor="black [3213]" strokeweight="2.5pt">
                <v:textbox style="mso-fit-shape-to-text:t">
                  <w:txbxContent>
                    <w:p w14:paraId="68680B68" w14:textId="77777777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6"/>
                          <w:szCs w:val="56"/>
                        </w:rPr>
                        <w:t xml:space="preserve">Sujet 0 de l’Epreuve orale SI2 </w:t>
                      </w:r>
                    </w:p>
                    <w:p w14:paraId="023FC725" w14:textId="1FB52536" w:rsidR="00015D39" w:rsidRPr="00015D39" w:rsidRDefault="0053473B" w:rsidP="0053473B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2"/>
                          <w:szCs w:val="56"/>
                        </w:rPr>
                      </w:pPr>
                      <w:r w:rsidRPr="00015D3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2"/>
                          <w:szCs w:val="56"/>
                        </w:rPr>
                        <w:t>(interrogation de sciences industrielles</w:t>
                      </w:r>
                      <w:r w:rsidR="00181655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2"/>
                          <w:szCs w:val="56"/>
                        </w:rPr>
                        <w:t xml:space="preserve"> </w:t>
                      </w:r>
                      <w:r w:rsidR="00A3290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2"/>
                          <w:szCs w:val="56"/>
                        </w:rPr>
                        <w:t>II</w:t>
                      </w:r>
                      <w:r w:rsidRPr="00015D3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2"/>
                          <w:szCs w:val="56"/>
                        </w:rPr>
                        <w:t>)</w:t>
                      </w:r>
                    </w:p>
                    <w:p w14:paraId="2CDF2EA2" w14:textId="0E0573FF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6"/>
                          <w:szCs w:val="56"/>
                        </w:rPr>
                        <w:t xml:space="preserve">du concours banque PT </w:t>
                      </w:r>
                    </w:p>
                    <w:p w14:paraId="090CBDF8" w14:textId="5367E97A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6"/>
                          <w:szCs w:val="56"/>
                        </w:rPr>
                        <w:t>Version 202</w:t>
                      </w:r>
                      <w:r w:rsidR="0065161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56"/>
                          <w:szCs w:val="56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1503D" w:rsidRPr="00F1503D">
        <w:rPr>
          <w:rFonts w:ascii="Arial" w:hAnsi="Arial" w:cs="Arial"/>
          <w:b/>
          <w:i/>
          <w:noProof/>
          <w:sz w:val="56"/>
          <w:szCs w:val="40"/>
          <w:lang w:eastAsia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B124A71" wp14:editId="03D06D46">
                <wp:simplePos x="0" y="0"/>
                <wp:positionH relativeFrom="page">
                  <wp:posOffset>520776</wp:posOffset>
                </wp:positionH>
                <wp:positionV relativeFrom="paragraph">
                  <wp:posOffset>8912555</wp:posOffset>
                </wp:positionV>
                <wp:extent cx="6890461" cy="1404620"/>
                <wp:effectExtent l="0" t="0" r="0" b="0"/>
                <wp:wrapSquare wrapText="bothSides"/>
                <wp:docPr id="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90461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118256" w14:textId="7290D82F" w:rsidR="00F1503D" w:rsidRDefault="00F1503D" w:rsidP="00F1503D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t>Remarque</w:t>
                            </w:r>
                            <w:r w:rsidR="003719EF">
                              <w:t>s</w:t>
                            </w:r>
                            <w:r>
                              <w:t xml:space="preserve"> : </w:t>
                            </w:r>
                            <w:r w:rsidR="003719EF">
                              <w:tab/>
                              <w:t>L</w:t>
                            </w:r>
                            <w:r>
                              <w:t>e présent sujet comporte deux parties 3. Lors des épreuves, le sujet n’en comportera qu’une.</w:t>
                            </w:r>
                          </w:p>
                          <w:p w14:paraId="43E663F8" w14:textId="6F65367E" w:rsidR="003719EF" w:rsidRDefault="003719EF" w:rsidP="00F1503D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tab/>
                            </w:r>
                            <w:r>
                              <w:tab/>
                              <w:t>Cette page de garde n’est pas présente sur les fichiers proposés lors des épreuves.</w:t>
                            </w:r>
                          </w:p>
                          <w:p w14:paraId="594ACF47" w14:textId="5D4EB3A5" w:rsidR="00F1503D" w:rsidRDefault="00F1503D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124A71" id="Zone de texte 2" o:spid="_x0000_s1027" type="#_x0000_t202" style="position:absolute;margin-left:41pt;margin-top:701.8pt;width:542.5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" filled="f" stroked="f">
                <v:textbox style="mso-fit-shape-to-text:t">
                  <w:txbxContent>
                    <w:p w14:paraId="70118256" w14:textId="7290D82F" w:rsidR="00F1503D" w:rsidRDefault="00F1503D" w:rsidP="00F1503D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t>Remarque</w:t>
                      </w:r>
                      <w:r w:rsidR="003719EF">
                        <w:t>s</w:t>
                      </w:r>
                      <w:r>
                        <w:t xml:space="preserve"> : </w:t>
                      </w:r>
                      <w:r w:rsidR="003719EF">
                        <w:tab/>
                        <w:t>L</w:t>
                      </w:r>
                      <w:r>
                        <w:t>e présent sujet comporte deux parties 3. Lors des épreuves, le sujet n’en comportera qu’une.</w:t>
                      </w:r>
                    </w:p>
                    <w:p w14:paraId="43E663F8" w14:textId="6F65367E" w:rsidR="003719EF" w:rsidRDefault="003719EF" w:rsidP="00F1503D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tab/>
                      </w:r>
                      <w:r>
                        <w:tab/>
                        <w:t>Cette page de garde n’est pas présente sur les fichiers proposés lors des épreuves.</w:t>
                      </w:r>
                    </w:p>
                    <w:p w14:paraId="594ACF47" w14:textId="5D4EB3A5" w:rsidR="00F1503D" w:rsidRDefault="00F1503D"/>
                  </w:txbxContent>
                </v:textbox>
                <w10:wrap type="square" anchorx="page"/>
              </v:shape>
            </w:pict>
          </mc:Fallback>
        </mc:AlternateContent>
      </w:r>
      <w:r w:rsidR="000F1173" w:rsidRPr="0053473B">
        <w:rPr>
          <w:rFonts w:ascii="Arial" w:hAnsi="Arial" w:cs="Arial"/>
          <w:b/>
          <w:i/>
          <w:noProof/>
          <w:sz w:val="56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8AF83A0" wp14:editId="28B46D67">
                <wp:simplePos x="0" y="0"/>
                <wp:positionH relativeFrom="margin">
                  <wp:posOffset>-548640</wp:posOffset>
                </wp:positionH>
                <wp:positionV relativeFrom="paragraph">
                  <wp:posOffset>5181092</wp:posOffset>
                </wp:positionV>
                <wp:extent cx="6852920" cy="707390"/>
                <wp:effectExtent l="19050" t="19050" r="24130" b="10160"/>
                <wp:wrapNone/>
                <wp:docPr id="31" name="Zone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2920" cy="7073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1ABB73C" w14:textId="2CAF3A75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 xml:space="preserve">Le présent </w:t>
                            </w:r>
                            <w:r w:rsidR="00015D3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 xml:space="preserve">sujet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 xml:space="preserve">est </w:t>
                            </w:r>
                            <w:r w:rsidR="00015D3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une pièce des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 xml:space="preserve"> documents fournis au candidat pendant la phase de préparation.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AF83A0" id="ZoneTexte 7" o:spid="_x0000_s1028" type="#_x0000_t202" style="position:absolute;margin-left:-43.2pt;margin-top:407.95pt;width:539.6pt;height:55.7pt;z-index:2516669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" filled="f" strokecolor="black [3213]" strokeweight="3pt">
                <v:textbox style="mso-fit-shape-to-text:t">
                  <w:txbxContent>
                    <w:p w14:paraId="41ABB73C" w14:textId="2CAF3A75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40"/>
                          <w:szCs w:val="40"/>
                        </w:rPr>
                        <w:t xml:space="preserve">Le présent </w:t>
                      </w:r>
                      <w:r w:rsidR="00015D39">
                        <w:rPr>
                          <w:rFonts w:ascii="Arial" w:hAnsi="Arial" w:cs="Arial"/>
                          <w:color w:val="000000" w:themeColor="text1"/>
                          <w:kern w:val="24"/>
                          <w:sz w:val="40"/>
                          <w:szCs w:val="40"/>
                        </w:rPr>
                        <w:t xml:space="preserve">sujet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40"/>
                          <w:szCs w:val="40"/>
                        </w:rPr>
                        <w:t xml:space="preserve">est </w:t>
                      </w:r>
                      <w:r w:rsidR="00015D39">
                        <w:rPr>
                          <w:rFonts w:ascii="Arial" w:hAnsi="Arial" w:cs="Arial"/>
                          <w:color w:val="000000" w:themeColor="text1"/>
                          <w:kern w:val="24"/>
                          <w:sz w:val="40"/>
                          <w:szCs w:val="40"/>
                        </w:rPr>
                        <w:t>une pièce des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40"/>
                          <w:szCs w:val="40"/>
                        </w:rPr>
                        <w:t xml:space="preserve"> documents fournis au candidat pendant la phase de préparation.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173" w:rsidRPr="0053473B">
        <w:rPr>
          <w:rFonts w:ascii="Arial" w:hAnsi="Arial" w:cs="Arial"/>
          <w:b/>
          <w:i/>
          <w:noProof/>
          <w:sz w:val="56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4184229" wp14:editId="2CD5E3E8">
                <wp:simplePos x="0" y="0"/>
                <wp:positionH relativeFrom="margin">
                  <wp:posOffset>250190</wp:posOffset>
                </wp:positionH>
                <wp:positionV relativeFrom="paragraph">
                  <wp:posOffset>6427943</wp:posOffset>
                </wp:positionV>
                <wp:extent cx="5260340" cy="1753870"/>
                <wp:effectExtent l="0" t="0" r="0" b="0"/>
                <wp:wrapNone/>
                <wp:docPr id="19" name="Zone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0340" cy="17538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C814C1D" w14:textId="52F08701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 xml:space="preserve">Les documents de préparation fournis au candidat lors des </w:t>
                            </w:r>
                            <w:r w:rsidR="00CC1F5B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60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 xml:space="preserve"> minutes de préparation et lors de l’interrogation sont au nombre de 4 :</w:t>
                            </w:r>
                          </w:p>
                          <w:p w14:paraId="4751D75E" w14:textId="761A6669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ab/>
                              <w:t>- Enoncé du sujet</w:t>
                            </w:r>
                            <w:r w:rsidR="00015D3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 xml:space="preserve"> (ce présent document).</w:t>
                            </w:r>
                          </w:p>
                          <w:p w14:paraId="29BFFB08" w14:textId="6D83D8A0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ab/>
                              <w:t>- Diaporama de ressources</w:t>
                            </w:r>
                            <w:r w:rsidR="00015D3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.</w:t>
                            </w:r>
                          </w:p>
                          <w:p w14:paraId="450E1921" w14:textId="09F0904A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ab/>
                              <w:t>- Dessin d’ensemble du système mécanique</w:t>
                            </w:r>
                            <w:r w:rsidR="00015D3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.</w:t>
                            </w:r>
                          </w:p>
                          <w:p w14:paraId="48E6DBCF" w14:textId="14189334" w:rsidR="0053473B" w:rsidRDefault="0053473B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ab/>
                              <w:t>- Modélisation 3D du système au format 3DXML</w:t>
                            </w:r>
                            <w:r w:rsidR="00015D39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.</w:t>
                            </w:r>
                          </w:p>
                          <w:p w14:paraId="0DD3F388" w14:textId="3B1A632F" w:rsidR="00F1503D" w:rsidRDefault="00F1503D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  <w:p w14:paraId="7E5BD156" w14:textId="237AC7E8" w:rsidR="00F1503D" w:rsidRDefault="00F1503D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  <w:p w14:paraId="3853C5E8" w14:textId="00DC18B9" w:rsidR="00F1503D" w:rsidRDefault="00F1503D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  <w:p w14:paraId="16AD109B" w14:textId="0862C1E9" w:rsidR="00F1503D" w:rsidRDefault="00F1503D" w:rsidP="0053473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184229" id="ZoneTexte 8" o:spid="_x0000_s1029" type="#_x0000_t202" style="position:absolute;margin-left:19.7pt;margin-top:506.15pt;width:414.2pt;height:138.1pt;z-index:2516648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" filled="f" stroked="f">
                <v:textbox style="mso-fit-shape-to-text:t">
                  <w:txbxContent>
                    <w:p w14:paraId="3C814C1D" w14:textId="52F08701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 xml:space="preserve">Les documents de préparation fournis au candidat lors des </w:t>
                      </w:r>
                      <w:r w:rsidR="00CC1F5B"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60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 xml:space="preserve"> minutes de préparation et lors de l’interrogation sont au nombre de 4 :</w:t>
                      </w:r>
                    </w:p>
                    <w:p w14:paraId="4751D75E" w14:textId="761A6669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ab/>
                        <w:t>- Enoncé du sujet</w:t>
                      </w:r>
                      <w:r w:rsidR="00015D39"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 xml:space="preserve"> (ce présent document).</w:t>
                      </w:r>
                    </w:p>
                    <w:p w14:paraId="29BFFB08" w14:textId="6D83D8A0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ab/>
                        <w:t>- Diaporama de ressources</w:t>
                      </w:r>
                      <w:r w:rsidR="00015D39"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.</w:t>
                      </w:r>
                    </w:p>
                    <w:p w14:paraId="450E1921" w14:textId="09F0904A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ab/>
                        <w:t>- Dessin d’ensemble du système mécanique</w:t>
                      </w:r>
                      <w:r w:rsidR="00015D39"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.</w:t>
                      </w:r>
                    </w:p>
                    <w:p w14:paraId="48E6DBCF" w14:textId="14189334" w:rsidR="0053473B" w:rsidRDefault="0053473B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ab/>
                        <w:t>- Modélisation 3D du système au format 3DXML</w:t>
                      </w:r>
                      <w:r w:rsidR="00015D39"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.</w:t>
                      </w:r>
                    </w:p>
                    <w:p w14:paraId="0DD3F388" w14:textId="3B1A632F" w:rsidR="00F1503D" w:rsidRDefault="00F1503D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  <w:p w14:paraId="7E5BD156" w14:textId="237AC7E8" w:rsidR="00F1503D" w:rsidRDefault="00F1503D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  <w:p w14:paraId="3853C5E8" w14:textId="00DC18B9" w:rsidR="00F1503D" w:rsidRDefault="00F1503D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  <w:p w14:paraId="16AD109B" w14:textId="0862C1E9" w:rsidR="00F1503D" w:rsidRDefault="00F1503D" w:rsidP="0053473B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15D39" w:rsidRPr="00015D39">
        <w:rPr>
          <w:rFonts w:ascii="Arial" w:hAnsi="Arial" w:cs="Arial"/>
          <w:b/>
          <w:i/>
          <w:noProof/>
          <w:sz w:val="56"/>
          <w:szCs w:val="40"/>
          <w:lang w:eastAsia="fr-FR"/>
        </w:rPr>
        <w:drawing>
          <wp:anchor distT="0" distB="0" distL="114300" distR="114300" simplePos="0" relativeHeight="251670016" behindDoc="1" locked="0" layoutInCell="1" allowOverlap="1" wp14:anchorId="652FFE6E" wp14:editId="24950CCE">
            <wp:simplePos x="0" y="0"/>
            <wp:positionH relativeFrom="column">
              <wp:posOffset>4230057</wp:posOffset>
            </wp:positionH>
            <wp:positionV relativeFrom="paragraph">
              <wp:posOffset>181412</wp:posOffset>
            </wp:positionV>
            <wp:extent cx="1731645" cy="496570"/>
            <wp:effectExtent l="0" t="0" r="1905" b="0"/>
            <wp:wrapNone/>
            <wp:docPr id="49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4224DCEB-44A9-4621-9997-9DD6D775C2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4224DCEB-44A9-4621-9997-9DD6D775C2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1645" cy="496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15D39" w:rsidRPr="00015D39">
        <w:rPr>
          <w:rFonts w:ascii="Arial" w:hAnsi="Arial" w:cs="Arial"/>
          <w:b/>
          <w:i/>
          <w:noProof/>
          <w:sz w:val="56"/>
          <w:szCs w:val="40"/>
          <w:lang w:eastAsia="fr-FR"/>
        </w:rPr>
        <w:drawing>
          <wp:inline distT="0" distB="0" distL="0" distR="0" wp14:anchorId="0CAC9BA9" wp14:editId="0519064B">
            <wp:extent cx="1432854" cy="786185"/>
            <wp:effectExtent l="0" t="0" r="0" b="0"/>
            <wp:docPr id="39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38920916-8724-424D-AE67-1DC1D498771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38920916-8724-424D-AE67-1DC1D498771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2854" cy="78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473B">
        <w:rPr>
          <w:rFonts w:ascii="Arial" w:hAnsi="Arial" w:cs="Arial"/>
          <w:b/>
          <w:i/>
          <w:sz w:val="56"/>
          <w:szCs w:val="40"/>
        </w:rPr>
        <w:br w:type="page"/>
      </w:r>
    </w:p>
    <w:p w14:paraId="764B4274" w14:textId="2C50A023" w:rsidR="005F0EC2" w:rsidRPr="00563DF6" w:rsidRDefault="005F0EC2" w:rsidP="009722C5">
      <w:pPr>
        <w:spacing w:after="240"/>
        <w:jc w:val="center"/>
        <w:outlineLvl w:val="0"/>
        <w:rPr>
          <w:rFonts w:ascii="Arial" w:hAnsi="Arial" w:cs="Arial"/>
          <w:b/>
          <w:i/>
          <w:sz w:val="56"/>
          <w:szCs w:val="40"/>
        </w:rPr>
      </w:pPr>
      <w:r w:rsidRPr="00563DF6">
        <w:rPr>
          <w:rFonts w:ascii="Arial" w:hAnsi="Arial" w:cs="Arial"/>
          <w:b/>
          <w:i/>
          <w:sz w:val="56"/>
          <w:szCs w:val="40"/>
        </w:rPr>
        <w:lastRenderedPageBreak/>
        <w:t xml:space="preserve">Unité de perçage </w:t>
      </w:r>
      <w:r w:rsidR="00832A34" w:rsidRPr="00563DF6">
        <w:rPr>
          <w:rFonts w:ascii="Arial" w:hAnsi="Arial" w:cs="Arial"/>
          <w:b/>
          <w:i/>
          <w:sz w:val="56"/>
          <w:szCs w:val="40"/>
        </w:rPr>
        <w:t>vibratoire</w:t>
      </w:r>
    </w:p>
    <w:p w14:paraId="40415D51" w14:textId="7244088F" w:rsidR="005F0EC2" w:rsidRPr="00563DF6" w:rsidRDefault="005F0EC2" w:rsidP="009722C5">
      <w:pPr>
        <w:autoSpaceDE w:val="0"/>
        <w:spacing w:after="120"/>
        <w:ind w:left="-567"/>
        <w:outlineLvl w:val="0"/>
        <w:rPr>
          <w:rFonts w:ascii="Arial" w:hAnsi="Arial" w:cs="Arial"/>
          <w:b/>
          <w:i/>
          <w:sz w:val="36"/>
          <w:szCs w:val="36"/>
        </w:rPr>
      </w:pPr>
      <w:r w:rsidRPr="00563DF6">
        <w:rPr>
          <w:rFonts w:ascii="Arial" w:hAnsi="Arial" w:cs="Arial"/>
          <w:b/>
          <w:i/>
          <w:sz w:val="36"/>
          <w:szCs w:val="36"/>
        </w:rPr>
        <w:t xml:space="preserve">Ressources </w:t>
      </w:r>
      <w:r w:rsidR="00F801B3">
        <w:rPr>
          <w:rFonts w:ascii="Arial" w:hAnsi="Arial" w:cs="Arial"/>
          <w:b/>
          <w:i/>
          <w:sz w:val="36"/>
          <w:szCs w:val="36"/>
        </w:rPr>
        <w:t xml:space="preserve">informatiques </w:t>
      </w:r>
      <w:r w:rsidRPr="00563DF6">
        <w:rPr>
          <w:rFonts w:ascii="Arial" w:hAnsi="Arial" w:cs="Arial"/>
          <w:b/>
          <w:i/>
          <w:sz w:val="36"/>
          <w:szCs w:val="36"/>
        </w:rPr>
        <w:t>à disposition du candidat :</w:t>
      </w:r>
    </w:p>
    <w:p w14:paraId="7F8397EC" w14:textId="77777777" w:rsidR="00942F09" w:rsidRDefault="00942F09" w:rsidP="00942F09">
      <w:pPr>
        <w:numPr>
          <w:ilvl w:val="0"/>
          <w:numId w:val="37"/>
        </w:numPr>
        <w:rPr>
          <w:rFonts w:ascii="Arial" w:hAnsi="Arial" w:cs="Arial"/>
          <w:sz w:val="24"/>
          <w:szCs w:val="24"/>
        </w:rPr>
      </w:pPr>
      <w:r w:rsidRPr="000166BD">
        <w:rPr>
          <w:rFonts w:ascii="Arial" w:hAnsi="Arial" w:cs="Arial"/>
          <w:sz w:val="24"/>
          <w:szCs w:val="24"/>
        </w:rPr>
        <w:t>Énoncé du sujet</w:t>
      </w:r>
      <w:r>
        <w:rPr>
          <w:rFonts w:ascii="Arial" w:hAnsi="Arial" w:cs="Arial"/>
          <w:sz w:val="24"/>
          <w:szCs w:val="24"/>
        </w:rPr>
        <w:t xml:space="preserve"> (présent document),</w:t>
      </w:r>
    </w:p>
    <w:p w14:paraId="76684080" w14:textId="5E09AC14" w:rsidR="00942F09" w:rsidRPr="006962CC" w:rsidRDefault="00942F09" w:rsidP="00942F09">
      <w:pPr>
        <w:ind w:left="720" w:firstLine="696"/>
        <w:rPr>
          <w:rFonts w:ascii="Arial" w:hAnsi="Arial" w:cs="Arial"/>
          <w:i/>
          <w:color w:val="F5A044"/>
          <w:sz w:val="18"/>
          <w:szCs w:val="24"/>
        </w:rPr>
      </w:pPr>
      <w:r w:rsidRPr="006962CC">
        <w:rPr>
          <w:rFonts w:ascii="Arial" w:hAnsi="Arial" w:cs="Arial"/>
          <w:i/>
          <w:color w:val="F5A044"/>
          <w:sz w:val="18"/>
          <w:szCs w:val="24"/>
        </w:rPr>
        <w:t>(fichier : 01_</w:t>
      </w:r>
      <w:r>
        <w:rPr>
          <w:rFonts w:ascii="Arial" w:hAnsi="Arial" w:cs="Arial"/>
          <w:i/>
          <w:color w:val="F5A044"/>
          <w:sz w:val="18"/>
          <w:szCs w:val="24"/>
        </w:rPr>
        <w:t>000</w:t>
      </w:r>
      <w:r w:rsidRPr="006962CC">
        <w:rPr>
          <w:rFonts w:ascii="Arial" w:hAnsi="Arial" w:cs="Arial"/>
          <w:i/>
          <w:color w:val="F5A044"/>
          <w:sz w:val="18"/>
          <w:szCs w:val="24"/>
        </w:rPr>
        <w:t>_Sujet_avec_questions_a_preparer.pdf)</w:t>
      </w:r>
    </w:p>
    <w:p w14:paraId="187F73CD" w14:textId="77777777" w:rsidR="00942F09" w:rsidRDefault="00942F09" w:rsidP="00942F09">
      <w:pPr>
        <w:numPr>
          <w:ilvl w:val="0"/>
          <w:numId w:val="3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Diaporama de présentation du système,</w:t>
      </w:r>
    </w:p>
    <w:p w14:paraId="6C8A3857" w14:textId="5EFE98B4" w:rsidR="00942F09" w:rsidRPr="006962CC" w:rsidRDefault="00942F09" w:rsidP="00942F09">
      <w:pPr>
        <w:ind w:left="720" w:firstLine="696"/>
        <w:rPr>
          <w:rFonts w:ascii="Arial" w:hAnsi="Arial" w:cs="Arial"/>
          <w:i/>
          <w:color w:val="F5A044"/>
          <w:sz w:val="18"/>
          <w:szCs w:val="24"/>
        </w:rPr>
      </w:pPr>
      <w:r w:rsidRPr="006962CC">
        <w:rPr>
          <w:rFonts w:ascii="Arial" w:hAnsi="Arial" w:cs="Arial"/>
          <w:i/>
          <w:color w:val="F5A044"/>
          <w:sz w:val="18"/>
          <w:szCs w:val="24"/>
        </w:rPr>
        <w:t>(fichier : 02_</w:t>
      </w:r>
      <w:r>
        <w:rPr>
          <w:rFonts w:ascii="Arial" w:hAnsi="Arial" w:cs="Arial"/>
          <w:i/>
          <w:color w:val="F5A044"/>
          <w:sz w:val="18"/>
          <w:szCs w:val="24"/>
        </w:rPr>
        <w:t>000</w:t>
      </w:r>
      <w:r w:rsidRPr="006962CC">
        <w:rPr>
          <w:rFonts w:ascii="Arial" w:hAnsi="Arial" w:cs="Arial"/>
          <w:i/>
          <w:color w:val="F5A044"/>
          <w:sz w:val="18"/>
          <w:szCs w:val="24"/>
        </w:rPr>
        <w:t>_Diaporama_explication_du_systeme_mecanique.pptx)</w:t>
      </w:r>
    </w:p>
    <w:p w14:paraId="0DA05CA4" w14:textId="77777777" w:rsidR="00942F09" w:rsidRDefault="00942F09" w:rsidP="00942F09">
      <w:pPr>
        <w:numPr>
          <w:ilvl w:val="0"/>
          <w:numId w:val="37"/>
        </w:numPr>
        <w:suppressAutoHyphens w:val="0"/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Maquette numérique du système,</w:t>
      </w:r>
    </w:p>
    <w:p w14:paraId="5C0EBCF1" w14:textId="50455B29" w:rsidR="00942F09" w:rsidRPr="006962CC" w:rsidRDefault="00942F09" w:rsidP="00942F09">
      <w:pPr>
        <w:ind w:left="720" w:firstLine="696"/>
        <w:rPr>
          <w:rFonts w:ascii="Arial" w:hAnsi="Arial" w:cs="Arial"/>
          <w:i/>
          <w:color w:val="F5A044"/>
          <w:sz w:val="18"/>
          <w:szCs w:val="24"/>
        </w:rPr>
      </w:pPr>
      <w:r w:rsidRPr="006962CC">
        <w:rPr>
          <w:rFonts w:ascii="Arial" w:hAnsi="Arial" w:cs="Arial"/>
          <w:i/>
          <w:color w:val="F5A044"/>
          <w:sz w:val="18"/>
          <w:szCs w:val="24"/>
        </w:rPr>
        <w:t>(fichier : 03_</w:t>
      </w:r>
      <w:r>
        <w:rPr>
          <w:rFonts w:ascii="Arial" w:hAnsi="Arial" w:cs="Arial"/>
          <w:i/>
          <w:color w:val="F5A044"/>
          <w:sz w:val="18"/>
          <w:szCs w:val="24"/>
        </w:rPr>
        <w:t>000</w:t>
      </w:r>
      <w:r w:rsidRPr="006962CC">
        <w:rPr>
          <w:rFonts w:ascii="Arial" w:hAnsi="Arial" w:cs="Arial"/>
          <w:i/>
          <w:color w:val="F5A044"/>
          <w:sz w:val="18"/>
          <w:szCs w:val="24"/>
        </w:rPr>
        <w:t>_CAO.3dxml)</w:t>
      </w:r>
    </w:p>
    <w:p w14:paraId="3C7360B0" w14:textId="77777777" w:rsidR="00942F09" w:rsidRDefault="00942F09" w:rsidP="00942F09">
      <w:pPr>
        <w:numPr>
          <w:ilvl w:val="0"/>
          <w:numId w:val="37"/>
        </w:numPr>
        <w:rPr>
          <w:rFonts w:ascii="Arial" w:hAnsi="Arial" w:cs="Arial"/>
          <w:sz w:val="24"/>
          <w:szCs w:val="24"/>
        </w:rPr>
      </w:pPr>
      <w:r w:rsidRPr="000166BD">
        <w:rPr>
          <w:rFonts w:ascii="Arial" w:hAnsi="Arial" w:cs="Arial"/>
          <w:sz w:val="24"/>
          <w:szCs w:val="24"/>
        </w:rPr>
        <w:t>Dessin d</w:t>
      </w:r>
      <w:r>
        <w:rPr>
          <w:rFonts w:ascii="Arial" w:hAnsi="Arial" w:cs="Arial"/>
          <w:sz w:val="24"/>
          <w:szCs w:val="24"/>
        </w:rPr>
        <w:t>’ensemble du système avec nomenclature.</w:t>
      </w:r>
    </w:p>
    <w:p w14:paraId="3151126F" w14:textId="1DE8A467" w:rsidR="00942F09" w:rsidRPr="006962CC" w:rsidRDefault="00942F09" w:rsidP="00942F09">
      <w:pPr>
        <w:ind w:left="720" w:firstLine="696"/>
        <w:rPr>
          <w:rFonts w:ascii="Arial" w:hAnsi="Arial" w:cs="Arial"/>
          <w:i/>
          <w:color w:val="F5A044"/>
          <w:sz w:val="18"/>
          <w:szCs w:val="24"/>
        </w:rPr>
      </w:pPr>
      <w:r w:rsidRPr="006962CC">
        <w:rPr>
          <w:rFonts w:ascii="Arial" w:hAnsi="Arial" w:cs="Arial"/>
          <w:i/>
          <w:color w:val="F5A044"/>
          <w:sz w:val="18"/>
          <w:szCs w:val="24"/>
        </w:rPr>
        <w:t>(fichier : 04_</w:t>
      </w:r>
      <w:r>
        <w:rPr>
          <w:rFonts w:ascii="Arial" w:hAnsi="Arial" w:cs="Arial"/>
          <w:i/>
          <w:color w:val="F5A044"/>
          <w:sz w:val="18"/>
          <w:szCs w:val="24"/>
        </w:rPr>
        <w:t>000</w:t>
      </w:r>
      <w:r w:rsidRPr="006962CC">
        <w:rPr>
          <w:rFonts w:ascii="Arial" w:hAnsi="Arial" w:cs="Arial"/>
          <w:i/>
          <w:color w:val="F5A044"/>
          <w:sz w:val="18"/>
          <w:szCs w:val="24"/>
        </w:rPr>
        <w:t>_A0_Plan_d_ensemble_du_mecanisme.pdf)</w:t>
      </w:r>
    </w:p>
    <w:p w14:paraId="0E3D05A4" w14:textId="77777777" w:rsidR="00942F09" w:rsidRPr="009E6545" w:rsidRDefault="00942F09" w:rsidP="00942F09">
      <w:pPr>
        <w:suppressAutoHyphens w:val="0"/>
        <w:ind w:left="720"/>
        <w:jc w:val="left"/>
        <w:rPr>
          <w:rFonts w:ascii="Arial" w:hAnsi="Arial" w:cs="Arial"/>
          <w:sz w:val="24"/>
          <w:szCs w:val="24"/>
        </w:rPr>
      </w:pPr>
    </w:p>
    <w:p w14:paraId="560E2BD5" w14:textId="77777777" w:rsidR="00942F09" w:rsidRPr="006962CC" w:rsidRDefault="00942F09" w:rsidP="00942F09">
      <w:pPr>
        <w:autoSpaceDE w:val="0"/>
        <w:autoSpaceDN w:val="0"/>
        <w:adjustRightInd w:val="0"/>
        <w:ind w:left="284" w:right="566"/>
        <w:jc w:val="center"/>
        <w:rPr>
          <w:rFonts w:ascii="Arial" w:hAnsi="Arial" w:cs="Arial"/>
          <w:i/>
          <w:color w:val="F5A044"/>
          <w:szCs w:val="24"/>
        </w:rPr>
      </w:pPr>
      <w:r w:rsidRPr="006962CC">
        <w:rPr>
          <w:rFonts w:ascii="Arial" w:hAnsi="Arial" w:cs="Arial"/>
          <w:i/>
          <w:color w:val="F5A044"/>
          <w:szCs w:val="24"/>
        </w:rPr>
        <w:t>En cas de problème technique, le sujet pourra être traité sans ressource informatique, uniquement à partir d’une version papier noir et blanc.</w:t>
      </w:r>
    </w:p>
    <w:p w14:paraId="5E97B0A0" w14:textId="5B05E7E6" w:rsidR="005F0EC2" w:rsidRPr="00563DF6" w:rsidRDefault="00E744EE" w:rsidP="000F1173">
      <w:pPr>
        <w:rPr>
          <w:rFonts w:ascii="Arial" w:hAnsi="Arial" w:cs="Arial"/>
          <w:sz w:val="24"/>
          <w:szCs w:val="24"/>
        </w:rPr>
      </w:pPr>
      <w:r>
        <w:rPr>
          <w:noProof/>
        </w:rPr>
        <w:pict w14:anchorId="2468F73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62.65pt;margin-top:2.85pt;width:296.25pt;height:186.35pt;z-index:-251640320;mso-position-horizontal-relative:text;mso-position-vertical-relative:text;mso-width-relative:page;mso-height-relative:page">
            <v:imagedata r:id="rId13" o:title="01"/>
          </v:shape>
        </w:pict>
      </w:r>
    </w:p>
    <w:p w14:paraId="7BF53815" w14:textId="77777777" w:rsidR="005F0EC2" w:rsidRPr="00D92564" w:rsidRDefault="005F0EC2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6E57425A" w14:textId="4B408874" w:rsidR="00C247AC" w:rsidRDefault="00C247AC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05BFA1E3" w14:textId="16BC90A6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34F359B1" w14:textId="008028D3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4FAADD33" w14:textId="5A313701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2D17FAAE" w14:textId="32F3B046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49BE3B81" w14:textId="4E52CC05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6F40AF56" w14:textId="3BE8C1E2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6B62BFE2" w14:textId="4AFA0EDF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7619644A" w14:textId="030E7570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5CBC040E" w14:textId="61AF06D3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12A5BF4C" w14:textId="79422BEA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7A9BA784" w14:textId="66E260B9" w:rsidR="004B6C05" w:rsidRDefault="004B6C05">
      <w:pPr>
        <w:pStyle w:val="Corpsdetexte"/>
        <w:autoSpaceDE w:val="0"/>
        <w:rPr>
          <w:rFonts w:ascii="Arial" w:hAnsi="Arial" w:cs="Arial"/>
          <w:color w:val="000000" w:themeColor="text1"/>
          <w:szCs w:val="24"/>
        </w:rPr>
      </w:pPr>
    </w:p>
    <w:p w14:paraId="15A58329" w14:textId="7F261033" w:rsidR="00AE6613" w:rsidRPr="001110BA" w:rsidRDefault="00AE6613" w:rsidP="00AE6613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1 : Vue d’ensemble de l’UPA.</w:t>
      </w:r>
    </w:p>
    <w:p w14:paraId="7BB9FFBF" w14:textId="77777777" w:rsidR="00AE6613" w:rsidRPr="00AE6613" w:rsidRDefault="00AE6613" w:rsidP="00AE6613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2"/>
          <w:szCs w:val="22"/>
        </w:rPr>
      </w:pPr>
    </w:p>
    <w:p w14:paraId="2552A828" w14:textId="08CFECFD" w:rsidR="005F0EC2" w:rsidRPr="001F3700" w:rsidRDefault="001F6B28" w:rsidP="008E2C03">
      <w:pPr>
        <w:autoSpaceDE w:val="0"/>
        <w:ind w:left="-567"/>
        <w:rPr>
          <w:rFonts w:ascii="Arial" w:hAnsi="Arial" w:cs="Arial"/>
          <w:i/>
          <w:sz w:val="24"/>
          <w:szCs w:val="24"/>
        </w:rPr>
      </w:pPr>
      <w:r w:rsidRPr="001F3700">
        <w:rPr>
          <w:rFonts w:ascii="Arial" w:hAnsi="Arial" w:cs="Arial"/>
          <w:b/>
          <w:i/>
          <w:sz w:val="36"/>
          <w:szCs w:val="36"/>
        </w:rPr>
        <w:t>Problématique</w:t>
      </w:r>
      <w:r w:rsidR="00580424" w:rsidRPr="001F3700">
        <w:rPr>
          <w:rFonts w:ascii="Arial" w:hAnsi="Arial" w:cs="Arial"/>
          <w:b/>
          <w:i/>
          <w:sz w:val="36"/>
          <w:szCs w:val="36"/>
        </w:rPr>
        <w:t xml:space="preserve"> traitée dans le sujet</w:t>
      </w:r>
      <w:r w:rsidRPr="001F3700">
        <w:rPr>
          <w:rFonts w:ascii="Arial" w:hAnsi="Arial" w:cs="Arial"/>
          <w:b/>
          <w:i/>
          <w:sz w:val="36"/>
          <w:szCs w:val="36"/>
        </w:rPr>
        <w:t> </w:t>
      </w:r>
      <w:r w:rsidRPr="001F3700">
        <w:rPr>
          <w:rFonts w:ascii="Arial" w:hAnsi="Arial" w:cs="Arial"/>
          <w:i/>
          <w:sz w:val="24"/>
          <w:szCs w:val="24"/>
        </w:rPr>
        <w:t>:</w:t>
      </w:r>
    </w:p>
    <w:p w14:paraId="70702B46" w14:textId="4F76F1AA" w:rsidR="001F6B28" w:rsidRDefault="001F6B28" w:rsidP="001F6B28">
      <w:pPr>
        <w:pStyle w:val="Corpsdetexte"/>
        <w:autoSpaceDE w:val="0"/>
        <w:rPr>
          <w:rFonts w:ascii="Arial" w:hAnsi="Arial" w:cs="Arial"/>
          <w:szCs w:val="24"/>
        </w:rPr>
      </w:pPr>
    </w:p>
    <w:p w14:paraId="2121F295" w14:textId="3D673674" w:rsidR="009971FF" w:rsidRDefault="00EB683D" w:rsidP="001F6B28">
      <w:pPr>
        <w:pStyle w:val="Corpsdetexte"/>
        <w:autoSpaceDE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L’étude</w:t>
      </w:r>
      <w:r w:rsidR="009971FF">
        <w:rPr>
          <w:rFonts w:ascii="Arial" w:hAnsi="Arial" w:cs="Arial"/>
          <w:szCs w:val="24"/>
        </w:rPr>
        <w:t xml:space="preserve"> s’intéresse à une perceuse </w:t>
      </w:r>
      <w:r w:rsidR="002C0428">
        <w:rPr>
          <w:rFonts w:ascii="Arial" w:hAnsi="Arial" w:cs="Arial"/>
          <w:szCs w:val="24"/>
        </w:rPr>
        <w:t xml:space="preserve">(Fig. 1) </w:t>
      </w:r>
      <w:r w:rsidR="009971FF">
        <w:rPr>
          <w:rFonts w:ascii="Arial" w:hAnsi="Arial" w:cs="Arial"/>
          <w:szCs w:val="24"/>
        </w:rPr>
        <w:t xml:space="preserve">de nouvelle génération avec vibrations imposées pour </w:t>
      </w:r>
      <w:r>
        <w:rPr>
          <w:rFonts w:ascii="Arial" w:hAnsi="Arial" w:cs="Arial"/>
          <w:szCs w:val="24"/>
        </w:rPr>
        <w:t>d</w:t>
      </w:r>
      <w:r w:rsidR="009971FF">
        <w:rPr>
          <w:rFonts w:ascii="Arial" w:hAnsi="Arial" w:cs="Arial"/>
          <w:szCs w:val="24"/>
        </w:rPr>
        <w:t xml:space="preserve">es applications </w:t>
      </w:r>
      <w:r>
        <w:rPr>
          <w:rFonts w:ascii="Arial" w:hAnsi="Arial" w:cs="Arial"/>
          <w:szCs w:val="24"/>
        </w:rPr>
        <w:t xml:space="preserve">de </w:t>
      </w:r>
      <w:r w:rsidR="009971FF">
        <w:rPr>
          <w:rFonts w:ascii="Arial" w:hAnsi="Arial" w:cs="Arial"/>
          <w:szCs w:val="24"/>
        </w:rPr>
        <w:t>perçage de structures et fuselages aéronautiques.</w:t>
      </w:r>
    </w:p>
    <w:p w14:paraId="20AA22A6" w14:textId="3BC3E188" w:rsidR="007D192E" w:rsidRDefault="002A1FF9" w:rsidP="003A65B1">
      <w:pPr>
        <w:pStyle w:val="Corpsdetexte"/>
        <w:autoSpaceDE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Afin </w:t>
      </w:r>
      <w:r w:rsidR="0022020A">
        <w:rPr>
          <w:rFonts w:ascii="Arial" w:hAnsi="Arial" w:cs="Arial"/>
          <w:szCs w:val="24"/>
        </w:rPr>
        <w:t xml:space="preserve">de permettre le retour rapide du foret en vue de </w:t>
      </w:r>
      <w:r>
        <w:rPr>
          <w:rFonts w:ascii="Arial" w:hAnsi="Arial" w:cs="Arial"/>
          <w:szCs w:val="24"/>
        </w:rPr>
        <w:t>diminuer le temps de cycle</w:t>
      </w:r>
      <w:r w:rsidR="00E32DDB">
        <w:rPr>
          <w:rFonts w:ascii="Arial" w:hAnsi="Arial" w:cs="Arial"/>
          <w:szCs w:val="24"/>
        </w:rPr>
        <w:t xml:space="preserve"> de perçage</w:t>
      </w:r>
      <w:r>
        <w:rPr>
          <w:rFonts w:ascii="Arial" w:hAnsi="Arial" w:cs="Arial"/>
          <w:szCs w:val="24"/>
        </w:rPr>
        <w:t xml:space="preserve">, </w:t>
      </w:r>
      <w:r w:rsidR="004A16E2">
        <w:rPr>
          <w:rFonts w:ascii="Arial" w:hAnsi="Arial" w:cs="Arial"/>
          <w:szCs w:val="24"/>
        </w:rPr>
        <w:t>le</w:t>
      </w:r>
      <w:r>
        <w:rPr>
          <w:rFonts w:ascii="Arial" w:hAnsi="Arial" w:cs="Arial"/>
          <w:szCs w:val="24"/>
        </w:rPr>
        <w:t xml:space="preserve"> bureau d’étude d</w:t>
      </w:r>
      <w:r w:rsidR="004A16E2">
        <w:rPr>
          <w:rFonts w:ascii="Arial" w:hAnsi="Arial" w:cs="Arial"/>
          <w:szCs w:val="24"/>
        </w:rPr>
        <w:t xml:space="preserve">oit </w:t>
      </w:r>
      <w:r>
        <w:rPr>
          <w:rFonts w:ascii="Arial" w:hAnsi="Arial" w:cs="Arial"/>
          <w:szCs w:val="24"/>
        </w:rPr>
        <w:t>insérer un sys</w:t>
      </w:r>
      <w:r w:rsidR="003A65B1">
        <w:rPr>
          <w:rFonts w:ascii="Arial" w:hAnsi="Arial" w:cs="Arial"/>
          <w:szCs w:val="24"/>
        </w:rPr>
        <w:t>tème de</w:t>
      </w:r>
      <w:r w:rsidR="003A65B1" w:rsidRPr="003A65B1">
        <w:rPr>
          <w:rFonts w:ascii="Arial" w:hAnsi="Arial" w:cs="Arial"/>
          <w:szCs w:val="24"/>
        </w:rPr>
        <w:t xml:space="preserve"> </w:t>
      </w:r>
      <w:r w:rsidR="00D92564">
        <w:rPr>
          <w:rFonts w:ascii="Arial" w:hAnsi="Arial" w:cs="Arial"/>
          <w:szCs w:val="24"/>
        </w:rPr>
        <w:t>« </w:t>
      </w:r>
      <w:r w:rsidR="003A65B1">
        <w:rPr>
          <w:rFonts w:ascii="Arial" w:hAnsi="Arial" w:cs="Arial"/>
          <w:szCs w:val="24"/>
        </w:rPr>
        <w:t>désaccouplement</w:t>
      </w:r>
      <w:r w:rsidR="00D92564">
        <w:rPr>
          <w:rFonts w:ascii="Arial" w:hAnsi="Arial" w:cs="Arial"/>
          <w:szCs w:val="24"/>
        </w:rPr>
        <w:t> »</w:t>
      </w:r>
      <w:r w:rsidR="003A65B1">
        <w:rPr>
          <w:rFonts w:ascii="Arial" w:hAnsi="Arial" w:cs="Arial"/>
          <w:szCs w:val="24"/>
        </w:rPr>
        <w:t xml:space="preserve"> </w:t>
      </w:r>
      <w:r w:rsidR="00926841">
        <w:rPr>
          <w:rFonts w:ascii="Arial" w:hAnsi="Arial" w:cs="Arial"/>
          <w:szCs w:val="24"/>
        </w:rPr>
        <w:t>de l’avance vibratoire</w:t>
      </w:r>
      <w:r w:rsidR="00D67C16">
        <w:rPr>
          <w:rFonts w:ascii="Arial" w:hAnsi="Arial" w:cs="Arial"/>
          <w:szCs w:val="24"/>
        </w:rPr>
        <w:t xml:space="preserve"> (</w:t>
      </w:r>
      <w:r w:rsidR="003A65B1">
        <w:rPr>
          <w:rFonts w:ascii="Arial" w:hAnsi="Arial" w:cs="Arial"/>
          <w:szCs w:val="24"/>
        </w:rPr>
        <w:t xml:space="preserve">mécanisme générant </w:t>
      </w:r>
      <w:r w:rsidR="0022020A">
        <w:rPr>
          <w:rFonts w:ascii="Arial" w:hAnsi="Arial" w:cs="Arial"/>
          <w:szCs w:val="24"/>
        </w:rPr>
        <w:t xml:space="preserve">l’avance et </w:t>
      </w:r>
      <w:r w:rsidR="003A65B1">
        <w:rPr>
          <w:rFonts w:ascii="Arial" w:hAnsi="Arial" w:cs="Arial"/>
          <w:szCs w:val="24"/>
        </w:rPr>
        <w:t xml:space="preserve">les </w:t>
      </w:r>
      <w:r w:rsidR="00831208">
        <w:rPr>
          <w:rFonts w:ascii="Arial" w:hAnsi="Arial" w:cs="Arial"/>
          <w:szCs w:val="24"/>
        </w:rPr>
        <w:t>vibrations pa</w:t>
      </w:r>
      <w:r w:rsidR="0022020A">
        <w:rPr>
          <w:rFonts w:ascii="Arial" w:hAnsi="Arial" w:cs="Arial"/>
          <w:szCs w:val="24"/>
        </w:rPr>
        <w:t>r</w:t>
      </w:r>
      <w:r w:rsidR="00831208">
        <w:rPr>
          <w:rFonts w:ascii="Arial" w:hAnsi="Arial" w:cs="Arial"/>
          <w:szCs w:val="24"/>
        </w:rPr>
        <w:t xml:space="preserve"> </w:t>
      </w:r>
      <w:r w:rsidR="003A65B1">
        <w:rPr>
          <w:rFonts w:ascii="Arial" w:hAnsi="Arial" w:cs="Arial"/>
          <w:szCs w:val="24"/>
        </w:rPr>
        <w:t>oscillations</w:t>
      </w:r>
      <w:r w:rsidR="00D67C16">
        <w:rPr>
          <w:rFonts w:ascii="Arial" w:hAnsi="Arial" w:cs="Arial"/>
          <w:szCs w:val="24"/>
        </w:rPr>
        <w:t>)</w:t>
      </w:r>
      <w:r w:rsidR="0022020A">
        <w:rPr>
          <w:rFonts w:ascii="Arial" w:hAnsi="Arial" w:cs="Arial"/>
          <w:szCs w:val="24"/>
        </w:rPr>
        <w:t>.</w:t>
      </w:r>
    </w:p>
    <w:p w14:paraId="7AFE93C2" w14:textId="0152E675" w:rsidR="002A1FF9" w:rsidRDefault="00580424" w:rsidP="00E32DDB">
      <w:pPr>
        <w:pStyle w:val="Corpsdetexte"/>
        <w:autoSpaceDE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Cette modification du système </w:t>
      </w:r>
      <w:r w:rsidR="004A1C27">
        <w:rPr>
          <w:rFonts w:ascii="Arial" w:hAnsi="Arial" w:cs="Arial"/>
          <w:szCs w:val="24"/>
        </w:rPr>
        <w:t>est l’objet d’étude de ce dossier.</w:t>
      </w:r>
    </w:p>
    <w:p w14:paraId="520F4F6C" w14:textId="7CDD00D4" w:rsidR="001F6B28" w:rsidRDefault="001F6B28">
      <w:pPr>
        <w:autoSpaceDE w:val="0"/>
        <w:rPr>
          <w:rFonts w:ascii="Arial" w:hAnsi="Arial" w:cs="Arial"/>
          <w:sz w:val="24"/>
          <w:szCs w:val="24"/>
        </w:rPr>
      </w:pPr>
    </w:p>
    <w:p w14:paraId="6F09DDAC" w14:textId="5815A454" w:rsidR="005F0EC2" w:rsidRPr="00563DF6" w:rsidRDefault="005F0EC2" w:rsidP="009722C5">
      <w:pPr>
        <w:autoSpaceDE w:val="0"/>
        <w:spacing w:after="120"/>
        <w:ind w:left="-567"/>
        <w:outlineLvl w:val="0"/>
        <w:rPr>
          <w:rFonts w:ascii="Arial" w:hAnsi="Arial" w:cs="Arial"/>
          <w:b/>
          <w:i/>
          <w:sz w:val="36"/>
          <w:szCs w:val="36"/>
        </w:rPr>
      </w:pPr>
      <w:r w:rsidRPr="00563DF6">
        <w:rPr>
          <w:rFonts w:ascii="Arial" w:hAnsi="Arial" w:cs="Arial"/>
          <w:b/>
          <w:i/>
          <w:sz w:val="36"/>
          <w:szCs w:val="36"/>
        </w:rPr>
        <w:t>Déroulement de l’épreuve :</w:t>
      </w:r>
    </w:p>
    <w:p w14:paraId="6889F2D6" w14:textId="09B58412" w:rsidR="005F0EC2" w:rsidRPr="00563DF6" w:rsidRDefault="005F0EC2">
      <w:pPr>
        <w:autoSpaceDE w:val="0"/>
        <w:rPr>
          <w:rFonts w:ascii="Arial" w:hAnsi="Arial" w:cs="Arial"/>
          <w:sz w:val="24"/>
          <w:szCs w:val="24"/>
        </w:rPr>
      </w:pPr>
      <w:r w:rsidRPr="00563DF6">
        <w:rPr>
          <w:rFonts w:ascii="Arial" w:hAnsi="Arial" w:cs="Arial"/>
          <w:sz w:val="24"/>
          <w:szCs w:val="24"/>
        </w:rPr>
        <w:t>Pour structurer la démarche, les étapes suivantes</w:t>
      </w:r>
      <w:r w:rsidR="00D81F94">
        <w:rPr>
          <w:rFonts w:ascii="Arial" w:hAnsi="Arial" w:cs="Arial"/>
          <w:sz w:val="24"/>
          <w:szCs w:val="24"/>
        </w:rPr>
        <w:t xml:space="preserve"> sont proposées</w:t>
      </w:r>
      <w:r w:rsidRPr="00563DF6">
        <w:rPr>
          <w:rFonts w:ascii="Arial" w:hAnsi="Arial" w:cs="Arial"/>
          <w:sz w:val="24"/>
          <w:szCs w:val="24"/>
        </w:rPr>
        <w:t> :</w:t>
      </w:r>
    </w:p>
    <w:p w14:paraId="0F35F68E" w14:textId="08BCDCF1" w:rsidR="005F0EC2" w:rsidRPr="00EA149F" w:rsidRDefault="005F0EC2">
      <w:pPr>
        <w:autoSpaceDE w:val="0"/>
        <w:rPr>
          <w:rFonts w:ascii="Arial" w:hAnsi="Arial" w:cs="Arial"/>
          <w:sz w:val="8"/>
          <w:szCs w:val="24"/>
        </w:rPr>
      </w:pPr>
    </w:p>
    <w:p w14:paraId="24404DE6" w14:textId="3A7131A8" w:rsidR="005F0EC2" w:rsidRPr="00563DF6" w:rsidRDefault="005F0EC2" w:rsidP="009722C5">
      <w:pPr>
        <w:autoSpaceDE w:val="0"/>
        <w:ind w:left="708"/>
        <w:outlineLvl w:val="0"/>
        <w:rPr>
          <w:rFonts w:ascii="Arial" w:hAnsi="Arial" w:cs="Arial"/>
          <w:sz w:val="24"/>
          <w:szCs w:val="24"/>
        </w:rPr>
      </w:pPr>
      <w:r w:rsidRPr="00563DF6">
        <w:rPr>
          <w:rFonts w:ascii="Arial" w:hAnsi="Arial" w:cs="Arial"/>
          <w:b/>
          <w:sz w:val="24"/>
          <w:szCs w:val="24"/>
        </w:rPr>
        <w:t>Partie 1 :</w:t>
      </w:r>
      <w:r w:rsidR="00D03A6B">
        <w:rPr>
          <w:rFonts w:ascii="Arial" w:hAnsi="Arial" w:cs="Arial"/>
          <w:sz w:val="24"/>
          <w:szCs w:val="24"/>
        </w:rPr>
        <w:t xml:space="preserve"> Analyse du système </w:t>
      </w:r>
      <w:r w:rsidR="00574D78">
        <w:rPr>
          <w:rFonts w:ascii="Arial" w:hAnsi="Arial" w:cs="Arial"/>
          <w:sz w:val="24"/>
          <w:szCs w:val="24"/>
          <w:lang/>
        </w:rPr>
        <w:t>mé</w:t>
      </w:r>
      <w:r w:rsidR="00A32E2E">
        <w:rPr>
          <w:rFonts w:ascii="Arial" w:hAnsi="Arial" w:cs="Arial"/>
          <w:sz w:val="24"/>
          <w:szCs w:val="24"/>
          <w:lang/>
        </w:rPr>
        <w:t>canique</w:t>
      </w:r>
      <w:r w:rsidR="00106F44">
        <w:rPr>
          <w:rFonts w:ascii="Arial" w:hAnsi="Arial" w:cs="Arial"/>
          <w:sz w:val="24"/>
          <w:szCs w:val="24"/>
        </w:rPr>
        <w:t>.</w:t>
      </w:r>
      <w:r w:rsidR="00723A12">
        <w:rPr>
          <w:rFonts w:ascii="Arial" w:hAnsi="Arial" w:cs="Arial"/>
          <w:b/>
          <w:sz w:val="24"/>
          <w:szCs w:val="24"/>
        </w:rPr>
        <w:t xml:space="preserve"> </w:t>
      </w:r>
      <w:r w:rsidR="00C84F3C" w:rsidRPr="00156130">
        <w:rPr>
          <w:rFonts w:ascii="Arial" w:hAnsi="Arial" w:cs="Arial"/>
          <w:iCs/>
          <w:color w:val="F5A044"/>
          <w:szCs w:val="24"/>
        </w:rPr>
        <w:t>(6 pts)</w:t>
      </w:r>
    </w:p>
    <w:p w14:paraId="51F93FC1" w14:textId="279E17C5" w:rsidR="005F0EC2" w:rsidRPr="007606AD" w:rsidRDefault="005F0EC2">
      <w:pPr>
        <w:autoSpaceDE w:val="0"/>
        <w:ind w:left="708"/>
        <w:rPr>
          <w:rFonts w:ascii="Arial" w:hAnsi="Arial" w:cs="Arial"/>
          <w:sz w:val="16"/>
          <w:szCs w:val="16"/>
        </w:rPr>
      </w:pPr>
    </w:p>
    <w:p w14:paraId="620FA8BA" w14:textId="3A28C0A7" w:rsidR="005F0EC2" w:rsidRPr="00563DF6" w:rsidRDefault="005F0EC2" w:rsidP="006366D7">
      <w:pPr>
        <w:autoSpaceDE w:val="0"/>
        <w:ind w:left="708"/>
        <w:jc w:val="left"/>
        <w:rPr>
          <w:rFonts w:ascii="Arial" w:hAnsi="Arial" w:cs="Arial"/>
          <w:sz w:val="24"/>
          <w:szCs w:val="24"/>
        </w:rPr>
      </w:pPr>
      <w:r w:rsidRPr="00563DF6">
        <w:rPr>
          <w:rFonts w:ascii="Arial" w:hAnsi="Arial" w:cs="Arial"/>
          <w:b/>
          <w:sz w:val="24"/>
          <w:szCs w:val="24"/>
        </w:rPr>
        <w:t>Partie</w:t>
      </w:r>
      <w:r w:rsidR="006366D7">
        <w:rPr>
          <w:rFonts w:ascii="Arial" w:hAnsi="Arial" w:cs="Arial"/>
          <w:b/>
          <w:sz w:val="24"/>
          <w:szCs w:val="24"/>
        </w:rPr>
        <w:t xml:space="preserve"> </w:t>
      </w:r>
      <w:r w:rsidRPr="00563DF6">
        <w:rPr>
          <w:rFonts w:ascii="Arial" w:hAnsi="Arial" w:cs="Arial"/>
          <w:b/>
          <w:sz w:val="24"/>
          <w:szCs w:val="24"/>
        </w:rPr>
        <w:t>2 :</w:t>
      </w:r>
      <w:r w:rsidRPr="00563DF6">
        <w:rPr>
          <w:rFonts w:ascii="Arial" w:hAnsi="Arial" w:cs="Arial"/>
          <w:sz w:val="24"/>
          <w:szCs w:val="24"/>
        </w:rPr>
        <w:t xml:space="preserve"> Modélisation</w:t>
      </w:r>
      <w:r w:rsidR="00D03A6B">
        <w:rPr>
          <w:rFonts w:ascii="Arial" w:hAnsi="Arial" w:cs="Arial"/>
          <w:sz w:val="24"/>
          <w:szCs w:val="24"/>
        </w:rPr>
        <w:t xml:space="preserve"> en vue </w:t>
      </w:r>
      <w:r w:rsidR="00C36D82">
        <w:rPr>
          <w:rFonts w:ascii="Arial" w:hAnsi="Arial" w:cs="Arial"/>
          <w:sz w:val="24"/>
          <w:szCs w:val="24"/>
        </w:rPr>
        <w:t>d’évaluer les actions mécaniques</w:t>
      </w:r>
      <w:r w:rsidR="00D03A6B">
        <w:rPr>
          <w:rFonts w:ascii="Arial" w:hAnsi="Arial" w:cs="Arial"/>
          <w:sz w:val="24"/>
          <w:szCs w:val="24"/>
        </w:rPr>
        <w:t xml:space="preserve"> qui </w:t>
      </w:r>
      <w:r w:rsidR="00C36D82">
        <w:rPr>
          <w:rFonts w:ascii="Arial" w:hAnsi="Arial" w:cs="Arial"/>
          <w:sz w:val="24"/>
          <w:szCs w:val="24"/>
        </w:rPr>
        <w:t>permettront de dimensionner les modifications</w:t>
      </w:r>
      <w:r w:rsidR="00AB2EA4">
        <w:rPr>
          <w:rFonts w:ascii="Arial" w:hAnsi="Arial" w:cs="Arial"/>
          <w:sz w:val="24"/>
          <w:szCs w:val="24"/>
        </w:rPr>
        <w:t>.</w:t>
      </w:r>
      <w:r w:rsidR="00723A12">
        <w:rPr>
          <w:rFonts w:ascii="Arial" w:hAnsi="Arial" w:cs="Arial"/>
          <w:b/>
          <w:sz w:val="24"/>
          <w:szCs w:val="24"/>
        </w:rPr>
        <w:t xml:space="preserve"> </w:t>
      </w:r>
      <w:r w:rsidR="00C84F3C" w:rsidRPr="00156130">
        <w:rPr>
          <w:rFonts w:ascii="Arial" w:hAnsi="Arial" w:cs="Arial"/>
          <w:iCs/>
          <w:color w:val="F5A044"/>
          <w:szCs w:val="24"/>
        </w:rPr>
        <w:t>(6 pts)</w:t>
      </w:r>
    </w:p>
    <w:p w14:paraId="6B151AC7" w14:textId="035D797A" w:rsidR="005F0EC2" w:rsidRPr="007606AD" w:rsidRDefault="005F0EC2" w:rsidP="00EA149F">
      <w:pPr>
        <w:autoSpaceDE w:val="0"/>
        <w:ind w:left="709"/>
        <w:rPr>
          <w:rFonts w:ascii="Arial" w:hAnsi="Arial" w:cs="Arial"/>
          <w:sz w:val="16"/>
          <w:szCs w:val="16"/>
        </w:rPr>
      </w:pPr>
    </w:p>
    <w:p w14:paraId="23B137C2" w14:textId="37119DE0" w:rsidR="005F0EC2" w:rsidRPr="006409DD" w:rsidRDefault="005F0EC2">
      <w:pPr>
        <w:autoSpaceDE w:val="0"/>
        <w:ind w:left="708"/>
        <w:rPr>
          <w:rFonts w:ascii="Arial" w:hAnsi="Arial" w:cs="Arial"/>
          <w:sz w:val="24"/>
          <w:szCs w:val="24"/>
        </w:rPr>
      </w:pPr>
      <w:r w:rsidRPr="00563DF6">
        <w:rPr>
          <w:rFonts w:ascii="Arial" w:hAnsi="Arial" w:cs="Arial"/>
          <w:b/>
          <w:sz w:val="24"/>
          <w:szCs w:val="24"/>
        </w:rPr>
        <w:t>Partie 3</w:t>
      </w:r>
      <w:r w:rsidRPr="00563DF6">
        <w:rPr>
          <w:rFonts w:ascii="Arial" w:hAnsi="Arial" w:cs="Arial"/>
          <w:sz w:val="24"/>
          <w:szCs w:val="24"/>
        </w:rPr>
        <w:t xml:space="preserve"> : </w:t>
      </w:r>
      <w:r w:rsidR="00A32E2E">
        <w:rPr>
          <w:rFonts w:ascii="Arial" w:hAnsi="Arial" w:cs="Arial"/>
          <w:sz w:val="24"/>
          <w:szCs w:val="24"/>
          <w:lang/>
        </w:rPr>
        <w:t>Etude de l’</w:t>
      </w:r>
      <w:r w:rsidR="00F958F0">
        <w:rPr>
          <w:rFonts w:ascii="Arial" w:hAnsi="Arial" w:cs="Arial"/>
          <w:sz w:val="24"/>
          <w:szCs w:val="24"/>
        </w:rPr>
        <w:t>obtention</w:t>
      </w:r>
      <w:r w:rsidR="00E32DDB">
        <w:rPr>
          <w:rFonts w:ascii="Arial" w:hAnsi="Arial" w:cs="Arial"/>
          <w:sz w:val="24"/>
          <w:szCs w:val="24"/>
        </w:rPr>
        <w:t>.</w:t>
      </w:r>
      <w:r w:rsidR="00723A12">
        <w:rPr>
          <w:rFonts w:ascii="Arial" w:hAnsi="Arial" w:cs="Arial"/>
          <w:b/>
          <w:sz w:val="24"/>
          <w:szCs w:val="24"/>
        </w:rPr>
        <w:t xml:space="preserve"> </w:t>
      </w:r>
      <w:r w:rsidR="00C84F3C" w:rsidRPr="00156130">
        <w:rPr>
          <w:rFonts w:ascii="Arial" w:hAnsi="Arial" w:cs="Arial"/>
          <w:iCs/>
          <w:color w:val="F5A044"/>
          <w:szCs w:val="24"/>
        </w:rPr>
        <w:t>(6 pts)</w:t>
      </w:r>
    </w:p>
    <w:p w14:paraId="10487595" w14:textId="77777777" w:rsidR="004B6C05" w:rsidRDefault="004B6C05">
      <w:pPr>
        <w:autoSpaceDE w:val="0"/>
        <w:ind w:left="708"/>
        <w:rPr>
          <w:rFonts w:ascii="Arial" w:hAnsi="Arial" w:cs="Arial"/>
          <w:sz w:val="24"/>
          <w:szCs w:val="24"/>
        </w:rPr>
      </w:pPr>
    </w:p>
    <w:p w14:paraId="2AEB3022" w14:textId="77777777" w:rsidR="005F1A89" w:rsidRPr="004D664B" w:rsidRDefault="005F1A89" w:rsidP="005F1A89">
      <w:pPr>
        <w:autoSpaceDE w:val="0"/>
        <w:ind w:left="426"/>
        <w:jc w:val="center"/>
        <w:rPr>
          <w:rFonts w:ascii="Arial" w:hAnsi="Arial" w:cs="Arial"/>
          <w:color w:val="F5A044"/>
          <w:szCs w:val="24"/>
        </w:rPr>
      </w:pPr>
      <w:r w:rsidRPr="004D664B">
        <w:rPr>
          <w:rFonts w:ascii="Arial" w:hAnsi="Arial" w:cs="Arial"/>
          <w:color w:val="F5A044"/>
          <w:szCs w:val="24"/>
        </w:rPr>
        <w:t>Les 3 parties du sujet sont à préparer pendant l’heure de préparation et à présenter lors de l’heure l’interrogation</w:t>
      </w:r>
      <w:r w:rsidRPr="004D664B">
        <w:rPr>
          <w:rFonts w:ascii="Arial" w:hAnsi="Arial" w:cs="Arial"/>
          <w:i/>
          <w:color w:val="F5A044"/>
          <w:szCs w:val="24"/>
        </w:rPr>
        <w:t xml:space="preserve"> (2 pts sont attribués aux discours dynamiques et structurés).</w:t>
      </w:r>
    </w:p>
    <w:p w14:paraId="24609424" w14:textId="77777777" w:rsidR="0051284B" w:rsidRDefault="0051284B" w:rsidP="00283C8F">
      <w:pPr>
        <w:autoSpaceDE w:val="0"/>
        <w:ind w:left="-567"/>
        <w:jc w:val="center"/>
        <w:outlineLvl w:val="0"/>
        <w:rPr>
          <w:rFonts w:ascii="Arial" w:hAnsi="Arial" w:cs="Arial"/>
          <w:b/>
          <w:i/>
          <w:sz w:val="36"/>
          <w:szCs w:val="36"/>
        </w:rPr>
      </w:pPr>
    </w:p>
    <w:p w14:paraId="6A799EDA" w14:textId="4EE0E290" w:rsidR="005F0EC2" w:rsidRPr="00563DF6" w:rsidRDefault="005F0EC2" w:rsidP="00283C8F">
      <w:pPr>
        <w:autoSpaceDE w:val="0"/>
        <w:ind w:left="-567"/>
        <w:jc w:val="center"/>
        <w:outlineLvl w:val="0"/>
        <w:rPr>
          <w:rFonts w:ascii="Arial" w:hAnsi="Arial" w:cs="Arial"/>
          <w:b/>
          <w:i/>
          <w:sz w:val="36"/>
          <w:szCs w:val="36"/>
        </w:rPr>
      </w:pPr>
      <w:r w:rsidRPr="00563DF6">
        <w:rPr>
          <w:rFonts w:ascii="Arial" w:hAnsi="Arial" w:cs="Arial"/>
          <w:b/>
          <w:i/>
          <w:sz w:val="36"/>
          <w:szCs w:val="36"/>
        </w:rPr>
        <w:t>Partie 1 : Analyse du système mécanique.</w:t>
      </w:r>
    </w:p>
    <w:p w14:paraId="699745EF" w14:textId="77777777" w:rsidR="004D5A29" w:rsidRPr="00340A23" w:rsidRDefault="004D5A29" w:rsidP="00C075DB">
      <w:pPr>
        <w:jc w:val="center"/>
        <w:outlineLvl w:val="0"/>
        <w:rPr>
          <w:rFonts w:ascii="Arial" w:hAnsi="Arial" w:cs="Arial"/>
          <w:i/>
          <w:color w:val="F79646" w:themeColor="accent6"/>
          <w:szCs w:val="24"/>
        </w:rPr>
      </w:pPr>
    </w:p>
    <w:p w14:paraId="15C6B428" w14:textId="77777777" w:rsidR="00687549" w:rsidRPr="00B9694A" w:rsidRDefault="00687549" w:rsidP="00687549">
      <w:pPr>
        <w:jc w:val="center"/>
        <w:rPr>
          <w:rFonts w:ascii="Arial" w:hAnsi="Arial" w:cs="Arial"/>
          <w:i/>
          <w:color w:val="F5A044"/>
          <w:szCs w:val="24"/>
        </w:rPr>
      </w:pPr>
      <w:r w:rsidRPr="00B9694A">
        <w:rPr>
          <w:rFonts w:ascii="Arial" w:hAnsi="Arial" w:cs="Arial"/>
          <w:i/>
          <w:color w:val="F5A044"/>
          <w:szCs w:val="24"/>
        </w:rPr>
        <w:t>Cette partie est à exposer lors des 20 premières minutes de l’interrogation</w:t>
      </w:r>
    </w:p>
    <w:p w14:paraId="02FA27D8" w14:textId="77777777" w:rsidR="00687549" w:rsidRPr="00B9694A" w:rsidRDefault="00687549" w:rsidP="00687549">
      <w:pPr>
        <w:jc w:val="center"/>
        <w:outlineLvl w:val="0"/>
        <w:rPr>
          <w:rFonts w:ascii="Arial" w:hAnsi="Arial" w:cs="Arial"/>
          <w:i/>
          <w:color w:val="F5A044"/>
          <w:sz w:val="10"/>
          <w:szCs w:val="14"/>
        </w:rPr>
      </w:pPr>
    </w:p>
    <w:p w14:paraId="51D73D9E" w14:textId="77777777" w:rsidR="00687549" w:rsidRPr="00B9694A" w:rsidRDefault="00687549" w:rsidP="00687549">
      <w:pPr>
        <w:jc w:val="center"/>
        <w:rPr>
          <w:rFonts w:ascii="Arial" w:hAnsi="Arial" w:cs="Arial"/>
          <w:i/>
          <w:color w:val="F5A044"/>
          <w:szCs w:val="24"/>
        </w:rPr>
      </w:pPr>
      <w:r w:rsidRPr="00B9694A">
        <w:rPr>
          <w:rFonts w:ascii="Arial" w:hAnsi="Arial" w:cs="Arial"/>
          <w:i/>
          <w:color w:val="F5A044"/>
          <w:szCs w:val="24"/>
        </w:rPr>
        <w:t>Pour cela, s’appuyer sur les ressources fournies :</w:t>
      </w:r>
    </w:p>
    <w:p w14:paraId="4963C06D" w14:textId="77777777" w:rsidR="00687549" w:rsidRPr="00B9694A" w:rsidRDefault="00687549" w:rsidP="00687549">
      <w:pPr>
        <w:pStyle w:val="Paragraphedeliste"/>
        <w:numPr>
          <w:ilvl w:val="0"/>
          <w:numId w:val="30"/>
        </w:numPr>
        <w:ind w:left="2977"/>
        <w:rPr>
          <w:rFonts w:ascii="Arial" w:hAnsi="Arial" w:cs="Arial"/>
          <w:i/>
          <w:color w:val="F5A044"/>
          <w:sz w:val="20"/>
        </w:rPr>
      </w:pPr>
      <w:r w:rsidRPr="00B9694A">
        <w:rPr>
          <w:rFonts w:ascii="Arial" w:hAnsi="Arial" w:cs="Arial"/>
          <w:i/>
          <w:color w:val="F5A044"/>
          <w:sz w:val="20"/>
        </w:rPr>
        <w:t>Plan d’ensemble et modèle.3DXML.</w:t>
      </w:r>
    </w:p>
    <w:p w14:paraId="12D9E0E7" w14:textId="77777777" w:rsidR="00687549" w:rsidRPr="00B9694A" w:rsidRDefault="00687549" w:rsidP="00687549">
      <w:pPr>
        <w:pStyle w:val="Paragraphedeliste"/>
        <w:numPr>
          <w:ilvl w:val="0"/>
          <w:numId w:val="30"/>
        </w:numPr>
        <w:ind w:left="2977"/>
        <w:rPr>
          <w:rFonts w:ascii="Arial" w:hAnsi="Arial" w:cs="Arial"/>
          <w:i/>
          <w:color w:val="F5A044"/>
          <w:sz w:val="20"/>
        </w:rPr>
      </w:pPr>
      <w:r w:rsidRPr="00B9694A">
        <w:rPr>
          <w:rFonts w:ascii="Arial" w:hAnsi="Arial" w:cs="Arial"/>
          <w:i/>
          <w:color w:val="F5A044"/>
          <w:sz w:val="20"/>
        </w:rPr>
        <w:t>Explications et SysML présents dans le diaporama.</w:t>
      </w:r>
    </w:p>
    <w:p w14:paraId="0663914D" w14:textId="77777777" w:rsidR="005F0EC2" w:rsidRPr="00563DF6" w:rsidRDefault="005F0EC2">
      <w:pPr>
        <w:rPr>
          <w:rFonts w:ascii="Arial" w:hAnsi="Arial" w:cs="Arial"/>
          <w:sz w:val="24"/>
          <w:szCs w:val="24"/>
        </w:rPr>
      </w:pPr>
    </w:p>
    <w:p w14:paraId="34C9E80D" w14:textId="694F6601" w:rsidR="005F0EC2" w:rsidRPr="00563DF6" w:rsidRDefault="005F0EC2">
      <w:pPr>
        <w:rPr>
          <w:rFonts w:ascii="Arial" w:hAnsi="Arial" w:cs="Arial"/>
          <w:sz w:val="24"/>
          <w:szCs w:val="24"/>
        </w:rPr>
      </w:pPr>
      <w:r w:rsidRPr="00563DF6">
        <w:rPr>
          <w:rFonts w:ascii="Arial" w:hAnsi="Arial" w:cs="Arial"/>
          <w:sz w:val="24"/>
          <w:szCs w:val="24"/>
        </w:rPr>
        <w:t xml:space="preserve">Après l’analyse fonctionnelle </w:t>
      </w:r>
      <w:r w:rsidR="00DF5E45">
        <w:rPr>
          <w:rFonts w:ascii="Arial" w:hAnsi="Arial" w:cs="Arial"/>
          <w:sz w:val="24"/>
          <w:szCs w:val="24"/>
        </w:rPr>
        <w:t xml:space="preserve">générale </w:t>
      </w:r>
      <w:r w:rsidRPr="00563DF6">
        <w:rPr>
          <w:rFonts w:ascii="Arial" w:hAnsi="Arial" w:cs="Arial"/>
          <w:sz w:val="24"/>
          <w:szCs w:val="24"/>
        </w:rPr>
        <w:t>du système, on s’intéressera plus particulièrement au fonctionnement interne de l’Unité de Perçage Autonome (UPA).</w:t>
      </w:r>
    </w:p>
    <w:p w14:paraId="40D81396" w14:textId="3E2942D7" w:rsidR="005F0EC2" w:rsidRDefault="005F0EC2">
      <w:pPr>
        <w:rPr>
          <w:rFonts w:ascii="Arial" w:hAnsi="Arial" w:cs="Arial"/>
          <w:sz w:val="24"/>
          <w:szCs w:val="24"/>
        </w:rPr>
      </w:pPr>
    </w:p>
    <w:p w14:paraId="4FF604D3" w14:textId="77777777" w:rsidR="00EA149F" w:rsidRPr="00563DF6" w:rsidRDefault="00EA149F">
      <w:pPr>
        <w:rPr>
          <w:rFonts w:ascii="Arial" w:hAnsi="Arial" w:cs="Arial"/>
          <w:sz w:val="24"/>
          <w:szCs w:val="24"/>
        </w:rPr>
      </w:pPr>
    </w:p>
    <w:p w14:paraId="6FF1487B" w14:textId="77777777" w:rsidR="00227DF5" w:rsidRPr="000166BD" w:rsidRDefault="00227DF5" w:rsidP="00227DF5">
      <w:pPr>
        <w:ind w:left="-567" w:right="-710"/>
        <w:rPr>
          <w:rFonts w:ascii="Arial" w:hAnsi="Arial" w:cs="Arial"/>
          <w:b/>
          <w:sz w:val="24"/>
          <w:szCs w:val="24"/>
        </w:rPr>
      </w:pPr>
      <w:r w:rsidRPr="00ED7DC2">
        <w:rPr>
          <w:rFonts w:ascii="Arial" w:hAnsi="Arial" w:cs="Arial"/>
          <w:b/>
          <w:sz w:val="24"/>
          <w:szCs w:val="24"/>
          <w:u w:val="single"/>
        </w:rPr>
        <w:t>1-1 ANALYSE GLOBALE DU SYSTEME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156130">
        <w:rPr>
          <w:rFonts w:ascii="Arial" w:hAnsi="Arial" w:cs="Arial"/>
          <w:iCs/>
          <w:color w:val="F5A044"/>
          <w:sz w:val="24"/>
          <w:szCs w:val="24"/>
        </w:rPr>
        <w:t>(1 pt)</w:t>
      </w:r>
    </w:p>
    <w:p w14:paraId="16769C35" w14:textId="77777777" w:rsidR="00227DF5" w:rsidRPr="006F57F3" w:rsidRDefault="00227DF5" w:rsidP="00227DF5">
      <w:pPr>
        <w:rPr>
          <w:rFonts w:ascii="Arial" w:hAnsi="Arial" w:cs="Arial"/>
        </w:rPr>
      </w:pPr>
    </w:p>
    <w:p w14:paraId="5F536B1A" w14:textId="77777777" w:rsidR="00227DF5" w:rsidRPr="006F57F3" w:rsidRDefault="00227DF5" w:rsidP="00227DF5">
      <w:pPr>
        <w:rPr>
          <w:rFonts w:ascii="Arial" w:hAnsi="Arial" w:cs="Arial"/>
          <w:i/>
          <w:iCs/>
          <w:sz w:val="24"/>
          <w:szCs w:val="24"/>
        </w:rPr>
      </w:pPr>
      <w:r w:rsidRPr="006F57F3">
        <w:rPr>
          <w:rFonts w:ascii="Arial" w:hAnsi="Arial" w:cs="Arial"/>
          <w:i/>
          <w:iCs/>
          <w:sz w:val="24"/>
          <w:szCs w:val="24"/>
        </w:rPr>
        <w:t>Sur le plan d’ensemble ou la maquette numérique :</w:t>
      </w:r>
    </w:p>
    <w:p w14:paraId="1E40BA16" w14:textId="77777777" w:rsidR="00227DF5" w:rsidRPr="006F57F3" w:rsidRDefault="00227DF5" w:rsidP="00227DF5">
      <w:pPr>
        <w:pStyle w:val="Paragraphedeliste"/>
        <w:numPr>
          <w:ilvl w:val="0"/>
          <w:numId w:val="30"/>
        </w:numPr>
        <w:contextualSpacing/>
        <w:jc w:val="both"/>
        <w:rPr>
          <w:rFonts w:ascii="Arial" w:hAnsi="Arial" w:cs="Arial"/>
          <w:i/>
          <w:iCs/>
        </w:rPr>
      </w:pPr>
      <w:r w:rsidRPr="006F57F3">
        <w:rPr>
          <w:rFonts w:ascii="Arial" w:hAnsi="Arial" w:cs="Arial"/>
          <w:i/>
          <w:iCs/>
        </w:rPr>
        <w:t>présenter synthétiquement le contexte, les fonctions et les exigences du système,</w:t>
      </w:r>
    </w:p>
    <w:p w14:paraId="342F9836" w14:textId="77777777" w:rsidR="00227DF5" w:rsidRPr="006F57F3" w:rsidRDefault="00227DF5" w:rsidP="00227DF5">
      <w:pPr>
        <w:pStyle w:val="Paragraphedeliste"/>
        <w:numPr>
          <w:ilvl w:val="0"/>
          <w:numId w:val="30"/>
        </w:numPr>
        <w:autoSpaceDE w:val="0"/>
        <w:ind w:right="-710"/>
        <w:contextualSpacing/>
        <w:rPr>
          <w:rFonts w:ascii="Arial" w:hAnsi="Arial" w:cs="Arial"/>
        </w:rPr>
      </w:pPr>
      <w:r>
        <w:rPr>
          <w:rFonts w:ascii="Arial" w:hAnsi="Arial" w:cs="Arial"/>
          <w:i/>
          <w:iCs/>
        </w:rPr>
        <w:t>présenter</w:t>
      </w:r>
      <w:r w:rsidRPr="006F57F3">
        <w:rPr>
          <w:rFonts w:ascii="Arial" w:hAnsi="Arial" w:cs="Arial"/>
          <w:i/>
          <w:iCs/>
        </w:rPr>
        <w:t xml:space="preserve"> les différents flux internes au système (matière, énergie, information).</w:t>
      </w:r>
    </w:p>
    <w:p w14:paraId="2E5AF4DF" w14:textId="699731C2" w:rsidR="00275F72" w:rsidRDefault="00275F72" w:rsidP="00E828D4">
      <w:pPr>
        <w:rPr>
          <w:rFonts w:ascii="Arial" w:hAnsi="Arial" w:cs="Arial"/>
          <w:b/>
          <w:sz w:val="24"/>
          <w:szCs w:val="24"/>
        </w:rPr>
      </w:pPr>
    </w:p>
    <w:p w14:paraId="685CDBB5" w14:textId="77777777" w:rsidR="00EA149F" w:rsidRDefault="00EA149F" w:rsidP="00E828D4">
      <w:pPr>
        <w:rPr>
          <w:rFonts w:ascii="Arial" w:hAnsi="Arial" w:cs="Arial"/>
          <w:b/>
          <w:sz w:val="24"/>
          <w:szCs w:val="24"/>
        </w:rPr>
      </w:pPr>
    </w:p>
    <w:p w14:paraId="2FDBBEC1" w14:textId="77777777" w:rsidR="0051284B" w:rsidRDefault="0051284B" w:rsidP="00E828D4">
      <w:pPr>
        <w:rPr>
          <w:rFonts w:ascii="Arial" w:hAnsi="Arial" w:cs="Arial"/>
          <w:b/>
          <w:sz w:val="24"/>
          <w:szCs w:val="24"/>
        </w:rPr>
      </w:pPr>
    </w:p>
    <w:p w14:paraId="3E1F392A" w14:textId="77777777" w:rsidR="0051284B" w:rsidRDefault="0051284B" w:rsidP="00E828D4">
      <w:pPr>
        <w:rPr>
          <w:rFonts w:ascii="Arial" w:hAnsi="Arial" w:cs="Arial"/>
          <w:b/>
          <w:sz w:val="24"/>
          <w:szCs w:val="24"/>
        </w:rPr>
      </w:pPr>
    </w:p>
    <w:p w14:paraId="37652E9C" w14:textId="4924DBED" w:rsidR="00F93797" w:rsidRPr="009B76CC" w:rsidRDefault="0060661C" w:rsidP="00F93797">
      <w:pPr>
        <w:ind w:left="-567"/>
        <w:rPr>
          <w:rFonts w:ascii="Arial" w:hAnsi="Arial" w:cs="Arial"/>
          <w:b/>
          <w:sz w:val="24"/>
          <w:szCs w:val="24"/>
          <w:u w:val="single"/>
        </w:rPr>
      </w:pPr>
      <w:r w:rsidRPr="009B76CC">
        <w:rPr>
          <w:rFonts w:ascii="Arial" w:hAnsi="Arial" w:cs="Arial"/>
          <w:b/>
          <w:sz w:val="24"/>
          <w:szCs w:val="24"/>
          <w:u w:val="single"/>
        </w:rPr>
        <w:t>1</w:t>
      </w:r>
      <w:r w:rsidR="005F0EC2" w:rsidRPr="009B76CC">
        <w:rPr>
          <w:rFonts w:ascii="Arial" w:hAnsi="Arial" w:cs="Arial"/>
          <w:b/>
          <w:sz w:val="24"/>
          <w:szCs w:val="24"/>
          <w:u w:val="single"/>
        </w:rPr>
        <w:t>-</w:t>
      </w:r>
      <w:r w:rsidR="00CA1F8E">
        <w:rPr>
          <w:rFonts w:ascii="Arial" w:hAnsi="Arial" w:cs="Arial"/>
          <w:b/>
          <w:sz w:val="24"/>
          <w:szCs w:val="24"/>
          <w:u w:val="single"/>
        </w:rPr>
        <w:t>2</w:t>
      </w:r>
      <w:r w:rsidR="005F0EC2" w:rsidRPr="009B76CC">
        <w:rPr>
          <w:rFonts w:ascii="Arial" w:hAnsi="Arial" w:cs="Arial"/>
          <w:b/>
          <w:sz w:val="24"/>
          <w:szCs w:val="24"/>
          <w:u w:val="single"/>
        </w:rPr>
        <w:tab/>
        <w:t xml:space="preserve">ANALYSE </w:t>
      </w:r>
      <w:r w:rsidR="00F93797" w:rsidRPr="009B76CC">
        <w:rPr>
          <w:rFonts w:ascii="Arial" w:hAnsi="Arial" w:cs="Arial"/>
          <w:b/>
          <w:sz w:val="24"/>
          <w:szCs w:val="24"/>
          <w:u w:val="single"/>
        </w:rPr>
        <w:t>DES SOLUTIONS PLURITECHNOLOGIQUES</w:t>
      </w:r>
    </w:p>
    <w:p w14:paraId="3FB9EC77" w14:textId="77777777" w:rsidR="005F0EC2" w:rsidRPr="00563DF6" w:rsidRDefault="005F0EC2" w:rsidP="00F93797">
      <w:pPr>
        <w:ind w:left="-567"/>
        <w:rPr>
          <w:rFonts w:ascii="Arial" w:hAnsi="Arial" w:cs="Arial"/>
        </w:rPr>
      </w:pPr>
    </w:p>
    <w:p w14:paraId="6345C4A2" w14:textId="780A8CD6" w:rsidR="005F0EC2" w:rsidRPr="00563DF6" w:rsidRDefault="00993B7E">
      <w:pPr>
        <w:rPr>
          <w:rFonts w:ascii="Arial" w:hAnsi="Arial" w:cs="Arial"/>
          <w:sz w:val="24"/>
          <w:szCs w:val="24"/>
        </w:rPr>
      </w:pPr>
      <w:r w:rsidRPr="00563DF6">
        <w:rPr>
          <w:rFonts w:ascii="Arial" w:hAnsi="Arial" w:cs="Arial"/>
          <w:sz w:val="24"/>
          <w:szCs w:val="24"/>
        </w:rPr>
        <w:t>Explicite</w:t>
      </w:r>
      <w:r w:rsidR="008F206F">
        <w:rPr>
          <w:rFonts w:ascii="Arial" w:hAnsi="Arial" w:cs="Arial"/>
          <w:sz w:val="24"/>
          <w:szCs w:val="24"/>
        </w:rPr>
        <w:t>r</w:t>
      </w:r>
      <w:r w:rsidRPr="00563DF6">
        <w:rPr>
          <w:rFonts w:ascii="Arial" w:hAnsi="Arial" w:cs="Arial"/>
          <w:sz w:val="24"/>
          <w:szCs w:val="24"/>
        </w:rPr>
        <w:t>, en détaillant et critiquant les solutions technologiques retenues, les liaisons suivantes :</w:t>
      </w:r>
    </w:p>
    <w:p w14:paraId="44017257" w14:textId="4A6E8899" w:rsidR="00493631" w:rsidRDefault="00493631">
      <w:pPr>
        <w:suppressAutoHyphens w:val="0"/>
        <w:jc w:val="left"/>
        <w:rPr>
          <w:rFonts w:ascii="Arial" w:hAnsi="Arial" w:cs="Arial"/>
        </w:rPr>
      </w:pPr>
    </w:p>
    <w:p w14:paraId="06955B37" w14:textId="4E087C01" w:rsidR="005F0EC2" w:rsidRPr="00563DF6" w:rsidRDefault="005F0EC2">
      <w:pPr>
        <w:ind w:left="-284"/>
        <w:rPr>
          <w:rFonts w:ascii="Arial" w:hAnsi="Arial" w:cs="Arial"/>
          <w:b/>
          <w:sz w:val="24"/>
          <w:szCs w:val="24"/>
        </w:rPr>
      </w:pPr>
      <w:r w:rsidRPr="00563DF6">
        <w:rPr>
          <w:rFonts w:ascii="Arial" w:hAnsi="Arial" w:cs="Arial"/>
          <w:b/>
          <w:sz w:val="24"/>
          <w:szCs w:val="24"/>
        </w:rPr>
        <w:t>1-</w:t>
      </w:r>
      <w:r w:rsidR="00CA1F8E">
        <w:rPr>
          <w:rFonts w:ascii="Arial" w:hAnsi="Arial" w:cs="Arial"/>
          <w:b/>
          <w:sz w:val="24"/>
          <w:szCs w:val="24"/>
        </w:rPr>
        <w:t>2</w:t>
      </w:r>
      <w:r w:rsidRPr="00563DF6">
        <w:rPr>
          <w:rFonts w:ascii="Arial" w:hAnsi="Arial" w:cs="Arial"/>
          <w:b/>
          <w:sz w:val="24"/>
          <w:szCs w:val="24"/>
        </w:rPr>
        <w:t>-a</w:t>
      </w:r>
      <w:r w:rsidR="00786D71">
        <w:rPr>
          <w:rFonts w:ascii="Arial" w:hAnsi="Arial" w:cs="Arial"/>
          <w:b/>
          <w:sz w:val="24"/>
          <w:szCs w:val="24"/>
        </w:rPr>
        <w:t xml:space="preserve"> </w:t>
      </w:r>
      <w:r w:rsidR="0051284B" w:rsidRPr="00156130">
        <w:rPr>
          <w:rFonts w:ascii="Arial" w:hAnsi="Arial" w:cs="Arial"/>
          <w:iCs/>
          <w:color w:val="F5A044"/>
          <w:sz w:val="24"/>
          <w:szCs w:val="24"/>
        </w:rPr>
        <w:t>(1 pt)</w:t>
      </w:r>
    </w:p>
    <w:p w14:paraId="10A0616F" w14:textId="54786770" w:rsidR="00E5043D" w:rsidRDefault="00E5043D" w:rsidP="00096EE7">
      <w:pPr>
        <w:numPr>
          <w:ilvl w:val="0"/>
          <w:numId w:val="3"/>
        </w:numPr>
        <w:autoSpaceDE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Liaison entre </w:t>
      </w:r>
      <w:r w:rsidRPr="00134977">
        <w:rPr>
          <w:rFonts w:ascii="Arial" w:hAnsi="Arial" w:cs="Arial"/>
          <w:b/>
          <w:color w:val="F5A044"/>
          <w:sz w:val="24"/>
          <w:szCs w:val="24"/>
        </w:rPr>
        <w:t>7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 w:rsidR="001F5B24" w:rsidRPr="005E34FA">
        <w:rPr>
          <w:rFonts w:ascii="Arial" w:hAnsi="Arial" w:cs="Arial"/>
          <w:color w:val="F5A044"/>
          <w:sz w:val="24"/>
          <w:szCs w:val="24"/>
        </w:rPr>
        <w:t xml:space="preserve">(carter </w:t>
      </w:r>
      <w:r w:rsidR="008218E2">
        <w:rPr>
          <w:rFonts w:ascii="Arial" w:hAnsi="Arial" w:cs="Arial"/>
          <w:color w:val="F5A044"/>
          <w:sz w:val="24"/>
          <w:szCs w:val="24"/>
        </w:rPr>
        <w:t>arrière</w:t>
      </w:r>
      <w:r w:rsidR="001F5B24" w:rsidRPr="005E34FA">
        <w:rPr>
          <w:rFonts w:ascii="Arial" w:hAnsi="Arial" w:cs="Arial"/>
          <w:color w:val="F5A044"/>
          <w:sz w:val="24"/>
          <w:szCs w:val="24"/>
        </w:rPr>
        <w:t xml:space="preserve">) </w:t>
      </w:r>
      <w:r>
        <w:rPr>
          <w:rFonts w:ascii="Arial" w:hAnsi="Arial" w:cs="Arial"/>
          <w:color w:val="000000"/>
          <w:sz w:val="24"/>
          <w:szCs w:val="24"/>
        </w:rPr>
        <w:t xml:space="preserve">et </w:t>
      </w:r>
      <w:r w:rsidRPr="005E34FA">
        <w:rPr>
          <w:rFonts w:ascii="Arial" w:hAnsi="Arial" w:cs="Arial"/>
          <w:b/>
          <w:color w:val="9D4376"/>
          <w:sz w:val="24"/>
          <w:szCs w:val="24"/>
        </w:rPr>
        <w:t>14 </w:t>
      </w:r>
      <w:r w:rsidR="001F5B24" w:rsidRPr="005E34FA">
        <w:rPr>
          <w:rFonts w:ascii="Arial" w:hAnsi="Arial" w:cs="Arial"/>
          <w:color w:val="9D4376"/>
          <w:sz w:val="24"/>
          <w:szCs w:val="24"/>
        </w:rPr>
        <w:t>(palier rapporté)</w:t>
      </w:r>
      <w:r w:rsidR="002C0428">
        <w:rPr>
          <w:rFonts w:ascii="Arial" w:hAnsi="Arial" w:cs="Arial"/>
          <w:color w:val="9D4376"/>
          <w:sz w:val="24"/>
          <w:szCs w:val="24"/>
        </w:rPr>
        <w:t xml:space="preserve"> </w:t>
      </w:r>
      <w:r w:rsidR="002C0428" w:rsidRPr="002C0428">
        <w:rPr>
          <w:rFonts w:ascii="Arial" w:hAnsi="Arial" w:cs="Arial"/>
          <w:color w:val="000000" w:themeColor="text1"/>
          <w:sz w:val="24"/>
          <w:szCs w:val="24"/>
        </w:rPr>
        <w:t>(Fig. 2)</w:t>
      </w:r>
      <w:r w:rsidR="00BB6161" w:rsidRPr="002C0428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7CAFAA22" w14:textId="5D42AE41" w:rsidR="005359AF" w:rsidRDefault="002C0428" w:rsidP="005D5902">
      <w:pPr>
        <w:autoSpaceDE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1147E474" wp14:editId="294AE835">
                <wp:simplePos x="0" y="0"/>
                <wp:positionH relativeFrom="column">
                  <wp:posOffset>687465</wp:posOffset>
                </wp:positionH>
                <wp:positionV relativeFrom="paragraph">
                  <wp:posOffset>91787</wp:posOffset>
                </wp:positionV>
                <wp:extent cx="1189990" cy="2371244"/>
                <wp:effectExtent l="0" t="0" r="10160" b="10160"/>
                <wp:wrapNone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9990" cy="2371244"/>
                          <a:chOff x="38100" y="-94896"/>
                          <a:chExt cx="1190114" cy="2371631"/>
                        </a:xfrm>
                      </wpg:grpSpPr>
                      <wps:wsp>
                        <wps:cNvPr id="16" name="Bouée 16"/>
                        <wps:cNvSpPr/>
                        <wps:spPr>
                          <a:xfrm>
                            <a:off x="38100" y="2087900"/>
                            <a:ext cx="166687" cy="188835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Bouée 17"/>
                        <wps:cNvSpPr/>
                        <wps:spPr>
                          <a:xfrm>
                            <a:off x="987328" y="-94896"/>
                            <a:ext cx="240886" cy="234888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006177" id="Groupe 25" o:spid="_x0000_s1026" style="position:absolute;margin-left:54.15pt;margin-top:7.25pt;width:93.7pt;height:186.7pt;z-index:251640832;mso-width-relative:margin;mso-height-relative:margin" coordorigin="381,-948" coordsize="11901,2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"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Bouée 16" o:spid="_x0000_s1027" type="#_x0000_t23" style="position:absolute;left:381;top:20879;width:1666;height:18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" adj="1897" fillcolor="#f5a044" strokecolor="#f5a044" strokeweight="2pt"/>
                <v:shape id="Bouée 17" o:spid="_x0000_s1028" type="#_x0000_t23" style="position:absolute;left:9873;top:-948;width:2409;height: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" adj="1850" fillcolor="#9d4376" strokecolor="#9d4376" strokeweight="2pt"/>
              </v:group>
            </w:pict>
          </mc:Fallback>
        </mc:AlternateContent>
      </w:r>
      <w:r w:rsidR="00E744EE">
        <w:rPr>
          <w:noProof/>
        </w:rPr>
        <w:pict w14:anchorId="6FADA2F6">
          <v:shape id="_x0000_s1033" type="#_x0000_t75" style="position:absolute;left:0;text-align:left;margin-left:49.5pt;margin-top:2.8pt;width:337.45pt;height:195.85pt;z-index:-251642368;mso-position-horizontal-relative:text;mso-position-vertical-relative:text;mso-width-relative:page;mso-height-relative:page">
            <v:imagedata r:id="rId14" o:title="361plan PourSujet" croptop="8972f" cropbottom="9310f" cropleft="13582f" cropright="17845f"/>
          </v:shape>
        </w:pict>
      </w:r>
    </w:p>
    <w:p w14:paraId="6F9469B5" w14:textId="7C8D8C0C" w:rsidR="005359AF" w:rsidRDefault="005359AF" w:rsidP="005D590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308EAF6" w14:textId="0E38D47D" w:rsidR="005359AF" w:rsidRDefault="005359AF" w:rsidP="005D590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49A9995" w14:textId="3B08333C" w:rsidR="005D5902" w:rsidRDefault="005D5902" w:rsidP="005D590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A9FA0AD" w14:textId="1BF79EE1" w:rsidR="005D5902" w:rsidRDefault="005D5902" w:rsidP="00974C36">
      <w:pPr>
        <w:autoSpaceDE w:val="0"/>
        <w:jc w:val="center"/>
        <w:rPr>
          <w:rFonts w:ascii="Arial" w:hAnsi="Arial" w:cs="Arial"/>
          <w:color w:val="000000"/>
          <w:sz w:val="24"/>
          <w:szCs w:val="24"/>
        </w:rPr>
      </w:pPr>
    </w:p>
    <w:p w14:paraId="45CEFCDB" w14:textId="7F73E34A" w:rsidR="00786822" w:rsidRDefault="00786822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DFD7CAC" w14:textId="2A90F397" w:rsidR="00786822" w:rsidRDefault="00786822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01EB11E" w14:textId="1DE4997E" w:rsidR="00205775" w:rsidRDefault="0020577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5E13988" w14:textId="405AC0CF" w:rsidR="00205775" w:rsidRPr="002C0428" w:rsidRDefault="00205775" w:rsidP="00786822">
      <w:pPr>
        <w:autoSpaceDE w:val="0"/>
        <w:rPr>
          <w:rFonts w:ascii="Arial" w:hAnsi="Arial" w:cs="Arial"/>
          <w:color w:val="000000"/>
          <w:sz w:val="28"/>
          <w:szCs w:val="28"/>
        </w:rPr>
      </w:pPr>
    </w:p>
    <w:p w14:paraId="24C1E20D" w14:textId="1937EECF" w:rsidR="00205775" w:rsidRDefault="0020577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1D140A9" w14:textId="4D0BF6B3" w:rsidR="00205775" w:rsidRDefault="0020577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FA0E057" w14:textId="7745EFA3" w:rsidR="00205775" w:rsidRDefault="0020577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F601846" w14:textId="3C3DB21D" w:rsidR="00205775" w:rsidRDefault="0020577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5E6DB2D" w14:textId="7C6C6EB0" w:rsidR="00205775" w:rsidRDefault="0020577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5AAE7C9" w14:textId="72486956" w:rsidR="000E5B93" w:rsidRPr="001110BA" w:rsidRDefault="000E5B93" w:rsidP="000E5B93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2 : </w:t>
      </w:r>
      <w:r w:rsidR="001110BA" w:rsidRPr="001110BA">
        <w:rPr>
          <w:rFonts w:ascii="Arial" w:hAnsi="Arial" w:cs="Arial"/>
          <w:i/>
          <w:iCs/>
          <w:color w:val="000000" w:themeColor="text1"/>
          <w:sz w:val="20"/>
        </w:rPr>
        <w:t xml:space="preserve">Coupe montrant les pièces </w:t>
      </w:r>
      <w:r w:rsidR="001110BA" w:rsidRPr="001110BA">
        <w:rPr>
          <w:rFonts w:ascii="Arial" w:hAnsi="Arial" w:cs="Arial"/>
          <w:b/>
          <w:bCs/>
          <w:i/>
          <w:iCs/>
          <w:color w:val="FFC000"/>
          <w:sz w:val="20"/>
        </w:rPr>
        <w:t>7</w:t>
      </w:r>
      <w:r w:rsidR="001110BA"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et </w:t>
      </w:r>
      <w:r w:rsidR="001110BA" w:rsidRPr="001110BA">
        <w:rPr>
          <w:rFonts w:ascii="Arial" w:hAnsi="Arial" w:cs="Arial"/>
          <w:b/>
          <w:bCs/>
          <w:i/>
          <w:iCs/>
          <w:color w:val="9D4376"/>
          <w:sz w:val="20"/>
        </w:rPr>
        <w:t>14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>.</w:t>
      </w:r>
    </w:p>
    <w:p w14:paraId="7E493A61" w14:textId="281FFD26" w:rsidR="0051284B" w:rsidRDefault="0051284B">
      <w:pPr>
        <w:suppressAutoHyphens w:val="0"/>
        <w:jc w:val="left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color w:val="000000"/>
          <w:sz w:val="16"/>
          <w:szCs w:val="16"/>
        </w:rPr>
        <w:br w:type="page"/>
      </w:r>
    </w:p>
    <w:p w14:paraId="1DCCDF49" w14:textId="62C5DFD3" w:rsidR="00786822" w:rsidRPr="005326A4" w:rsidRDefault="00880CB2" w:rsidP="005326A4">
      <w:pPr>
        <w:numPr>
          <w:ilvl w:val="0"/>
          <w:numId w:val="3"/>
        </w:numPr>
        <w:autoSpaceDE w:val="0"/>
        <w:ind w:right="-851"/>
        <w:rPr>
          <w:rFonts w:ascii="Arial" w:hAnsi="Arial" w:cs="Arial"/>
          <w:color w:val="000000"/>
          <w:sz w:val="24"/>
          <w:szCs w:val="24"/>
        </w:rPr>
      </w:pPr>
      <w:r w:rsidRPr="00E5043D">
        <w:rPr>
          <w:rFonts w:ascii="Arial" w:hAnsi="Arial" w:cs="Arial"/>
          <w:color w:val="000000"/>
          <w:sz w:val="24"/>
          <w:szCs w:val="24"/>
        </w:rPr>
        <w:lastRenderedPageBreak/>
        <w:t xml:space="preserve">Liaison entre </w:t>
      </w:r>
      <w:bookmarkStart w:id="2" w:name="_Hlk498256325"/>
      <w:r w:rsidR="00285518" w:rsidRPr="00285518">
        <w:rPr>
          <w:rFonts w:ascii="Arial" w:hAnsi="Arial" w:cs="Arial"/>
          <w:b/>
          <w:color w:val="F5A044"/>
          <w:sz w:val="24"/>
          <w:szCs w:val="24"/>
        </w:rPr>
        <w:t>1</w:t>
      </w:r>
      <w:r w:rsidR="008218E2">
        <w:rPr>
          <w:rFonts w:ascii="Arial" w:hAnsi="Arial" w:cs="Arial"/>
          <w:b/>
          <w:color w:val="F5A044"/>
          <w:sz w:val="24"/>
          <w:szCs w:val="24"/>
        </w:rPr>
        <w:t>1</w:t>
      </w:r>
      <w:r w:rsidRPr="00285518">
        <w:rPr>
          <w:rFonts w:ascii="Arial" w:hAnsi="Arial" w:cs="Arial"/>
          <w:b/>
          <w:color w:val="F5A044"/>
          <w:sz w:val="24"/>
          <w:szCs w:val="24"/>
        </w:rPr>
        <w:t xml:space="preserve"> </w:t>
      </w:r>
      <w:r w:rsidR="001F5B24" w:rsidRPr="00285518">
        <w:rPr>
          <w:rFonts w:ascii="Arial" w:hAnsi="Arial" w:cs="Arial"/>
          <w:color w:val="F5A044"/>
          <w:sz w:val="24"/>
          <w:szCs w:val="24"/>
        </w:rPr>
        <w:t xml:space="preserve">(pignon) </w:t>
      </w:r>
      <w:r w:rsidRPr="00E5043D">
        <w:rPr>
          <w:rFonts w:ascii="Arial" w:hAnsi="Arial" w:cs="Arial"/>
          <w:color w:val="000000"/>
          <w:sz w:val="24"/>
          <w:szCs w:val="24"/>
        </w:rPr>
        <w:t>et</w:t>
      </w:r>
      <w:r w:rsidR="001106AB" w:rsidRPr="002F0C94">
        <w:rPr>
          <w:rFonts w:ascii="Arial" w:hAnsi="Arial" w:cs="Arial"/>
          <w:b/>
          <w:color w:val="4F81BD" w:themeColor="accent1"/>
          <w:sz w:val="24"/>
          <w:szCs w:val="24"/>
        </w:rPr>
        <w:t xml:space="preserve"> </w:t>
      </w:r>
      <w:r w:rsidR="008218E2">
        <w:rPr>
          <w:rFonts w:ascii="Arial" w:hAnsi="Arial" w:cs="Arial"/>
          <w:b/>
          <w:color w:val="9D4376"/>
          <w:sz w:val="24"/>
          <w:szCs w:val="24"/>
        </w:rPr>
        <w:t>12</w:t>
      </w:r>
      <w:r w:rsidR="001F5B24" w:rsidRPr="00285518">
        <w:rPr>
          <w:rFonts w:ascii="Arial" w:hAnsi="Arial" w:cs="Arial"/>
          <w:color w:val="9D4376"/>
          <w:sz w:val="24"/>
          <w:szCs w:val="24"/>
        </w:rPr>
        <w:t xml:space="preserve"> (arbre rainuré)</w:t>
      </w:r>
      <w:r w:rsidRPr="00285518">
        <w:rPr>
          <w:rFonts w:ascii="Arial" w:hAnsi="Arial" w:cs="Arial"/>
          <w:color w:val="9D4376"/>
          <w:sz w:val="24"/>
          <w:szCs w:val="24"/>
        </w:rPr>
        <w:t xml:space="preserve"> </w:t>
      </w:r>
      <w:bookmarkEnd w:id="2"/>
      <w:r w:rsidR="00E5043D">
        <w:rPr>
          <w:rFonts w:ascii="Arial" w:hAnsi="Arial" w:cs="Arial"/>
          <w:color w:val="000000"/>
          <w:sz w:val="24"/>
          <w:szCs w:val="24"/>
        </w:rPr>
        <w:t>(</w:t>
      </w:r>
      <w:r w:rsidR="001F5B24">
        <w:rPr>
          <w:rFonts w:ascii="Arial" w:hAnsi="Arial" w:cs="Arial"/>
          <w:color w:val="000000"/>
          <w:sz w:val="24"/>
          <w:szCs w:val="24"/>
        </w:rPr>
        <w:t xml:space="preserve">liaison </w:t>
      </w:r>
      <w:r w:rsidR="00E5043D">
        <w:rPr>
          <w:rFonts w:ascii="Arial" w:hAnsi="Arial" w:cs="Arial"/>
          <w:color w:val="000000"/>
          <w:sz w:val="24"/>
          <w:szCs w:val="24"/>
        </w:rPr>
        <w:t xml:space="preserve">identique </w:t>
      </w:r>
      <w:r w:rsidR="004E625C">
        <w:rPr>
          <w:rFonts w:ascii="Arial" w:hAnsi="Arial" w:cs="Arial"/>
          <w:color w:val="000000"/>
          <w:sz w:val="24"/>
          <w:szCs w:val="24"/>
        </w:rPr>
        <w:t>entre</w:t>
      </w:r>
      <w:r w:rsidR="00E5043D">
        <w:rPr>
          <w:rFonts w:ascii="Arial" w:hAnsi="Arial" w:cs="Arial"/>
          <w:color w:val="000000"/>
          <w:sz w:val="24"/>
          <w:szCs w:val="24"/>
        </w:rPr>
        <w:t xml:space="preserve"> </w:t>
      </w:r>
      <w:r w:rsidR="00285518" w:rsidRPr="00285518">
        <w:rPr>
          <w:rFonts w:ascii="Arial" w:hAnsi="Arial" w:cs="Arial"/>
          <w:b/>
          <w:color w:val="F5A044"/>
          <w:sz w:val="24"/>
          <w:szCs w:val="24"/>
        </w:rPr>
        <w:t>1</w:t>
      </w:r>
      <w:r w:rsidR="008218E2">
        <w:rPr>
          <w:rFonts w:ascii="Arial" w:hAnsi="Arial" w:cs="Arial"/>
          <w:b/>
          <w:color w:val="F5A044"/>
          <w:sz w:val="24"/>
          <w:szCs w:val="24"/>
        </w:rPr>
        <w:t>8</w:t>
      </w:r>
      <w:r w:rsidR="00E5043D">
        <w:rPr>
          <w:rFonts w:ascii="Arial" w:hAnsi="Arial" w:cs="Arial"/>
          <w:color w:val="000000"/>
          <w:sz w:val="24"/>
          <w:szCs w:val="24"/>
        </w:rPr>
        <w:t xml:space="preserve"> et </w:t>
      </w:r>
      <w:r w:rsidR="008218E2">
        <w:rPr>
          <w:rFonts w:ascii="Arial" w:hAnsi="Arial" w:cs="Arial"/>
          <w:b/>
          <w:color w:val="9D4376"/>
          <w:sz w:val="24"/>
          <w:szCs w:val="24"/>
        </w:rPr>
        <w:t>44</w:t>
      </w:r>
      <w:r w:rsidR="00E5043D">
        <w:rPr>
          <w:rFonts w:ascii="Arial" w:hAnsi="Arial" w:cs="Arial"/>
          <w:color w:val="000000"/>
          <w:sz w:val="24"/>
          <w:szCs w:val="24"/>
        </w:rPr>
        <w:t>)</w:t>
      </w:r>
      <w:r w:rsidR="002C0428">
        <w:rPr>
          <w:rFonts w:ascii="Arial" w:hAnsi="Arial" w:cs="Arial"/>
          <w:color w:val="000000"/>
          <w:sz w:val="24"/>
          <w:szCs w:val="24"/>
        </w:rPr>
        <w:t xml:space="preserve"> </w:t>
      </w:r>
      <w:r w:rsidR="002C0428" w:rsidRPr="002C0428">
        <w:rPr>
          <w:rFonts w:ascii="Arial" w:hAnsi="Arial" w:cs="Arial"/>
          <w:color w:val="000000" w:themeColor="text1"/>
          <w:sz w:val="24"/>
          <w:szCs w:val="24"/>
        </w:rPr>
        <w:t xml:space="preserve">(Fig. </w:t>
      </w:r>
      <w:r w:rsidR="002C0428">
        <w:rPr>
          <w:rFonts w:ascii="Arial" w:hAnsi="Arial" w:cs="Arial"/>
          <w:color w:val="000000" w:themeColor="text1"/>
          <w:sz w:val="24"/>
          <w:szCs w:val="24"/>
        </w:rPr>
        <w:t>3</w:t>
      </w:r>
      <w:r w:rsidR="002C0428" w:rsidRPr="002C0428">
        <w:rPr>
          <w:rFonts w:ascii="Arial" w:hAnsi="Arial" w:cs="Arial"/>
          <w:color w:val="000000" w:themeColor="text1"/>
          <w:sz w:val="24"/>
          <w:szCs w:val="24"/>
        </w:rPr>
        <w:t>).</w:t>
      </w:r>
    </w:p>
    <w:p w14:paraId="53D9A309" w14:textId="164EE3D8" w:rsidR="00786822" w:rsidRDefault="00BD185F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6B8786C5" wp14:editId="6722E2A2">
                <wp:simplePos x="0" y="0"/>
                <wp:positionH relativeFrom="column">
                  <wp:posOffset>643998</wp:posOffset>
                </wp:positionH>
                <wp:positionV relativeFrom="paragraph">
                  <wp:posOffset>23001</wp:posOffset>
                </wp:positionV>
                <wp:extent cx="4180114" cy="2351314"/>
                <wp:effectExtent l="0" t="0" r="0" b="0"/>
                <wp:wrapNone/>
                <wp:docPr id="24" name="Groupe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0114" cy="2351314"/>
                          <a:chOff x="0" y="0"/>
                          <a:chExt cx="4285615" cy="2487295"/>
                        </a:xfrm>
                      </wpg:grpSpPr>
                      <pic:pic xmlns:pic="http://schemas.openxmlformats.org/drawingml/2006/picture">
                        <pic:nvPicPr>
                          <pic:cNvPr id="1" name="Image 1" descr="C:\Users\rossi\AppData\Local\Microsoft\Windows\INetCache\Content.Word\361plan PourSujet.wmf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24" t="13690" r="27229" b="14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615" cy="2487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40" name="Groupe 40"/>
                        <wpg:cNvGrpSpPr/>
                        <wpg:grpSpPr>
                          <a:xfrm>
                            <a:off x="415127" y="33659"/>
                            <a:ext cx="436197" cy="245688"/>
                            <a:chOff x="-547992" y="6015"/>
                            <a:chExt cx="424024" cy="234369"/>
                          </a:xfrm>
                        </wpg:grpSpPr>
                        <wps:wsp>
                          <wps:cNvPr id="53" name="Bouée 53"/>
                          <wps:cNvSpPr/>
                          <wps:spPr>
                            <a:xfrm>
                              <a:off x="-547992" y="6015"/>
                              <a:ext cx="227900" cy="234369"/>
                            </a:xfrm>
                            <a:prstGeom prst="donut">
                              <a:avLst>
                                <a:gd name="adj" fmla="val 8783"/>
                              </a:avLst>
                            </a:prstGeom>
                            <a:solidFill>
                              <a:srgbClr val="F5A044"/>
                            </a:solidFill>
                            <a:ln>
                              <a:solidFill>
                                <a:srgbClr val="F5A044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Bouée 54"/>
                          <wps:cNvSpPr/>
                          <wps:spPr>
                            <a:xfrm>
                              <a:off x="-354004" y="15600"/>
                              <a:ext cx="230036" cy="224784"/>
                            </a:xfrm>
                            <a:prstGeom prst="donut">
                              <a:avLst>
                                <a:gd name="adj" fmla="val 8783"/>
                              </a:avLst>
                            </a:prstGeom>
                            <a:solidFill>
                              <a:srgbClr val="9D4376"/>
                            </a:solidFill>
                            <a:ln>
                              <a:solidFill>
                                <a:srgbClr val="9D4376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" name="Bouée 3"/>
                        <wps:cNvSpPr/>
                        <wps:spPr>
                          <a:xfrm>
                            <a:off x="2401002" y="39270"/>
                            <a:ext cx="232132" cy="234950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Bouée 4"/>
                        <wps:cNvSpPr/>
                        <wps:spPr>
                          <a:xfrm>
                            <a:off x="2008314" y="39269"/>
                            <a:ext cx="236220" cy="234950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A9E574" id="Groupe 24" o:spid="_x0000_s1026" style="position:absolute;margin-left:50.7pt;margin-top:1.8pt;width:329.15pt;height:185.15pt;z-index:251654656;mso-width-relative:margin;mso-height-relative:margin" coordsize="42856,2487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">
                <v:shape id="Image 1" o:spid="_x0000_s1027" type="#_x0000_t75" style="position:absolute;width:42856;height:248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">
                  <v:imagedata r:id="rId14" o:title="361plan PourSujet" croptop="8972f" cropbottom="9310f" cropleft="13582f" cropright="17845f"/>
                </v:shape>
                <v:group id="Groupe 40" o:spid="_x0000_s1028" style="position:absolute;left:4151;top:336;width:4362;height:2457" coordorigin="-5479,60" coordsize="4240,2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Bouée 53" o:spid="_x0000_s1029" type="#_x0000_t23" style="position:absolute;left:-5479;top:60;width:2279;height:2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" adj="1897" fillcolor="#f5a044" strokecolor="#f5a044" strokeweight="2pt"/>
                  <v:shape id="Bouée 54" o:spid="_x0000_s1030" type="#_x0000_t23" style="position:absolute;left:-3540;top:156;width:2301;height:22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" adj="1854" fillcolor="#9d4376" strokecolor="#9d4376" strokeweight="2pt"/>
                </v:group>
                <v:shape id="Bouée 3" o:spid="_x0000_s1031" type="#_x0000_t23" style="position:absolute;left:24010;top:392;width:2321;height:23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" adj="1897" fillcolor="#f5a044" strokecolor="#f5a044" strokeweight="2pt"/>
                <v:shape id="Bouée 4" o:spid="_x0000_s1032" type="#_x0000_t23" style="position:absolute;left:20083;top:392;width:2362;height:23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" adj="1887" fillcolor="#9d4376" strokecolor="#9d4376" strokeweight="2pt"/>
              </v:group>
            </w:pict>
          </mc:Fallback>
        </mc:AlternateContent>
      </w:r>
    </w:p>
    <w:p w14:paraId="39EA65F2" w14:textId="3F7AB80E" w:rsidR="00786822" w:rsidRDefault="00786822" w:rsidP="00BB6161">
      <w:pPr>
        <w:autoSpaceDE w:val="0"/>
        <w:jc w:val="center"/>
        <w:rPr>
          <w:rFonts w:ascii="Arial" w:hAnsi="Arial" w:cs="Arial"/>
          <w:color w:val="000000"/>
          <w:sz w:val="24"/>
          <w:szCs w:val="24"/>
        </w:rPr>
      </w:pPr>
    </w:p>
    <w:p w14:paraId="28CCAADC" w14:textId="54600EEC" w:rsidR="00082A2F" w:rsidRPr="000C0B14" w:rsidRDefault="00082A2F" w:rsidP="00786822">
      <w:pPr>
        <w:autoSpaceDE w:val="0"/>
        <w:rPr>
          <w:rFonts w:ascii="Arial" w:hAnsi="Arial" w:cs="Arial"/>
          <w:color w:val="000000"/>
          <w:sz w:val="32"/>
          <w:szCs w:val="32"/>
        </w:rPr>
      </w:pPr>
    </w:p>
    <w:p w14:paraId="1D1585CD" w14:textId="7B0810DE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784E0D4F" w14:textId="03753194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320C67F" w14:textId="47F61F7C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822C5E4" w14:textId="60CB614E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7560E4C5" w14:textId="2B204000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0F44041D" w14:textId="19E5E5C0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3ABA43C" w14:textId="12352F39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10702A5" w14:textId="77777777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376F4F0" w14:textId="74A4194C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66B6362" w14:textId="51E972A3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D7966E2" w14:textId="5EFE0F56" w:rsidR="001110BA" w:rsidRPr="001110BA" w:rsidRDefault="001110BA" w:rsidP="001110BA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3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Coupe montrant les pièces </w:t>
      </w:r>
      <w:r>
        <w:rPr>
          <w:rFonts w:ascii="Arial" w:hAnsi="Arial" w:cs="Arial"/>
          <w:b/>
          <w:bCs/>
          <w:i/>
          <w:iCs/>
          <w:color w:val="FFC000"/>
          <w:sz w:val="20"/>
        </w:rPr>
        <w:t>11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et </w:t>
      </w:r>
      <w:r w:rsidRPr="001110BA">
        <w:rPr>
          <w:rFonts w:ascii="Arial" w:hAnsi="Arial" w:cs="Arial"/>
          <w:b/>
          <w:bCs/>
          <w:i/>
          <w:iCs/>
          <w:color w:val="9D4376"/>
          <w:sz w:val="20"/>
        </w:rPr>
        <w:t>1</w:t>
      </w:r>
      <w:r>
        <w:rPr>
          <w:rFonts w:ascii="Arial" w:hAnsi="Arial" w:cs="Arial"/>
          <w:b/>
          <w:bCs/>
          <w:i/>
          <w:iCs/>
          <w:color w:val="9D4376"/>
          <w:sz w:val="20"/>
        </w:rPr>
        <w:t>2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>.</w:t>
      </w:r>
    </w:p>
    <w:p w14:paraId="03DFC942" w14:textId="77777777" w:rsidR="006C2785" w:rsidRDefault="006C2785" w:rsidP="00786822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704BDDB0" w14:textId="3312814E" w:rsidR="009B1179" w:rsidRDefault="009B1179" w:rsidP="00096EE7">
      <w:pPr>
        <w:numPr>
          <w:ilvl w:val="0"/>
          <w:numId w:val="3"/>
        </w:numPr>
        <w:autoSpaceDE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Liaison entre </w:t>
      </w:r>
      <w:r w:rsidR="00643D01">
        <w:rPr>
          <w:rFonts w:ascii="Arial" w:hAnsi="Arial" w:cs="Arial"/>
          <w:color w:val="000000"/>
          <w:sz w:val="24"/>
          <w:szCs w:val="24"/>
        </w:rPr>
        <w:t xml:space="preserve">l’ensemble </w:t>
      </w:r>
      <w:r w:rsidRPr="00BB6161">
        <w:rPr>
          <w:rFonts w:ascii="Arial" w:hAnsi="Arial" w:cs="Arial"/>
          <w:b/>
          <w:color w:val="F5A044"/>
          <w:sz w:val="24"/>
          <w:szCs w:val="24"/>
        </w:rPr>
        <w:t>{</w:t>
      </w:r>
      <w:r w:rsidR="00BB6161" w:rsidRPr="00BB6161">
        <w:rPr>
          <w:rFonts w:ascii="Arial" w:hAnsi="Arial" w:cs="Arial"/>
          <w:b/>
          <w:color w:val="F5A044"/>
          <w:sz w:val="24"/>
          <w:szCs w:val="24"/>
        </w:rPr>
        <w:t>1</w:t>
      </w:r>
      <w:r w:rsidR="008218E2">
        <w:rPr>
          <w:rFonts w:ascii="Arial" w:hAnsi="Arial" w:cs="Arial"/>
          <w:b/>
          <w:color w:val="F5A044"/>
          <w:sz w:val="24"/>
          <w:szCs w:val="24"/>
        </w:rPr>
        <w:t>1</w:t>
      </w:r>
      <w:r w:rsidRPr="00BB6161">
        <w:rPr>
          <w:rFonts w:ascii="Arial" w:hAnsi="Arial" w:cs="Arial"/>
          <w:b/>
          <w:color w:val="F5A044"/>
          <w:sz w:val="24"/>
          <w:szCs w:val="24"/>
        </w:rPr>
        <w:t xml:space="preserve">, </w:t>
      </w:r>
      <w:r w:rsidR="008218E2">
        <w:rPr>
          <w:rFonts w:ascii="Arial" w:hAnsi="Arial" w:cs="Arial"/>
          <w:b/>
          <w:color w:val="F5A044"/>
          <w:sz w:val="24"/>
          <w:szCs w:val="24"/>
        </w:rPr>
        <w:t>12</w:t>
      </w:r>
      <w:r w:rsidRPr="00BB6161">
        <w:rPr>
          <w:rFonts w:ascii="Arial" w:hAnsi="Arial" w:cs="Arial"/>
          <w:b/>
          <w:color w:val="F5A044"/>
          <w:sz w:val="24"/>
          <w:szCs w:val="24"/>
        </w:rPr>
        <w:t>}</w:t>
      </w:r>
      <w:r w:rsidRPr="00A1178D">
        <w:rPr>
          <w:rFonts w:ascii="Arial" w:hAnsi="Arial" w:cs="Arial"/>
          <w:b/>
          <w:color w:val="F5A044"/>
          <w:sz w:val="24"/>
          <w:szCs w:val="24"/>
        </w:rPr>
        <w:t xml:space="preserve"> </w:t>
      </w:r>
      <w:r w:rsidR="00A1178D" w:rsidRPr="00A1178D">
        <w:rPr>
          <w:rFonts w:ascii="Arial" w:hAnsi="Arial" w:cs="Arial"/>
          <w:color w:val="F5A044"/>
          <w:sz w:val="24"/>
          <w:szCs w:val="24"/>
        </w:rPr>
        <w:t xml:space="preserve">(pignon </w:t>
      </w:r>
      <w:r w:rsidR="00A1178D">
        <w:rPr>
          <w:rFonts w:ascii="Arial" w:hAnsi="Arial" w:cs="Arial"/>
          <w:color w:val="F5A044"/>
          <w:sz w:val="24"/>
          <w:szCs w:val="24"/>
        </w:rPr>
        <w:t xml:space="preserve">et </w:t>
      </w:r>
      <w:r w:rsidR="00A1178D" w:rsidRPr="00A1178D">
        <w:rPr>
          <w:rFonts w:ascii="Arial" w:hAnsi="Arial" w:cs="Arial"/>
          <w:color w:val="F5A044"/>
          <w:sz w:val="24"/>
          <w:szCs w:val="24"/>
        </w:rPr>
        <w:t>arbre rainuré)</w:t>
      </w:r>
      <w:r w:rsidR="00A1178D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 xml:space="preserve">et </w:t>
      </w:r>
      <w:r w:rsidR="00643D01">
        <w:rPr>
          <w:rFonts w:ascii="Arial" w:hAnsi="Arial" w:cs="Arial"/>
          <w:color w:val="000000"/>
          <w:sz w:val="24"/>
          <w:szCs w:val="24"/>
        </w:rPr>
        <w:t xml:space="preserve">l’ensemble </w:t>
      </w:r>
      <w:bookmarkStart w:id="3" w:name="_Hlk126128903"/>
      <w:r w:rsidRPr="00BB6161">
        <w:rPr>
          <w:rFonts w:ascii="Arial" w:hAnsi="Arial" w:cs="Arial"/>
          <w:b/>
          <w:color w:val="9D4376"/>
          <w:sz w:val="24"/>
          <w:szCs w:val="24"/>
        </w:rPr>
        <w:t>{14, 7}</w:t>
      </w:r>
      <w:r w:rsidR="00A1178D">
        <w:rPr>
          <w:rFonts w:ascii="Arial" w:hAnsi="Arial" w:cs="Arial"/>
          <w:b/>
          <w:color w:val="9D4376"/>
          <w:sz w:val="24"/>
          <w:szCs w:val="24"/>
        </w:rPr>
        <w:t xml:space="preserve"> </w:t>
      </w:r>
      <w:bookmarkEnd w:id="3"/>
      <w:r w:rsidR="00A1178D" w:rsidRPr="00A1178D">
        <w:rPr>
          <w:rFonts w:ascii="Arial" w:hAnsi="Arial" w:cs="Arial"/>
          <w:color w:val="9D4376"/>
          <w:sz w:val="24"/>
          <w:szCs w:val="24"/>
        </w:rPr>
        <w:t xml:space="preserve">(palier rapporté </w:t>
      </w:r>
      <w:r w:rsidR="00A1178D">
        <w:rPr>
          <w:rFonts w:ascii="Arial" w:hAnsi="Arial" w:cs="Arial"/>
          <w:color w:val="9D4376"/>
          <w:sz w:val="24"/>
          <w:szCs w:val="24"/>
        </w:rPr>
        <w:t>et</w:t>
      </w:r>
      <w:r w:rsidR="00A1178D" w:rsidRPr="00A1178D">
        <w:rPr>
          <w:rFonts w:ascii="Arial" w:hAnsi="Arial" w:cs="Arial"/>
          <w:color w:val="9D4376"/>
          <w:sz w:val="24"/>
          <w:szCs w:val="24"/>
        </w:rPr>
        <w:t xml:space="preserve"> carter arrière)</w:t>
      </w:r>
      <w:r w:rsidR="002C0428" w:rsidRPr="002C0428">
        <w:rPr>
          <w:rFonts w:ascii="Arial" w:hAnsi="Arial" w:cs="Arial"/>
          <w:color w:val="000000" w:themeColor="text1"/>
          <w:sz w:val="24"/>
          <w:szCs w:val="24"/>
        </w:rPr>
        <w:t xml:space="preserve"> (Fig. </w:t>
      </w:r>
      <w:r w:rsidR="002C0428">
        <w:rPr>
          <w:rFonts w:ascii="Arial" w:hAnsi="Arial" w:cs="Arial"/>
          <w:color w:val="000000" w:themeColor="text1"/>
          <w:sz w:val="24"/>
          <w:szCs w:val="24"/>
        </w:rPr>
        <w:t>4</w:t>
      </w:r>
      <w:r w:rsidR="002C0428" w:rsidRPr="002C0428">
        <w:rPr>
          <w:rFonts w:ascii="Arial" w:hAnsi="Arial" w:cs="Arial"/>
          <w:color w:val="000000" w:themeColor="text1"/>
          <w:sz w:val="24"/>
          <w:szCs w:val="24"/>
        </w:rPr>
        <w:t>).</w:t>
      </w:r>
    </w:p>
    <w:p w14:paraId="12FAC357" w14:textId="357FF829" w:rsidR="006C2785" w:rsidRDefault="002C0428" w:rsidP="006C2785">
      <w:pPr>
        <w:suppressAutoHyphens w:val="0"/>
        <w:jc w:val="lef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6EDB038D" wp14:editId="6ABCC9D1">
                <wp:simplePos x="0" y="0"/>
                <wp:positionH relativeFrom="column">
                  <wp:posOffset>691499</wp:posOffset>
                </wp:positionH>
                <wp:positionV relativeFrom="paragraph">
                  <wp:posOffset>16998</wp:posOffset>
                </wp:positionV>
                <wp:extent cx="4238113" cy="2375064"/>
                <wp:effectExtent l="0" t="0" r="0" b="6350"/>
                <wp:wrapNone/>
                <wp:docPr id="23" name="Groupe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38113" cy="2375064"/>
                          <a:chOff x="0" y="0"/>
                          <a:chExt cx="4285615" cy="2487295"/>
                        </a:xfrm>
                      </wpg:grpSpPr>
                      <pic:pic xmlns:pic="http://schemas.openxmlformats.org/drawingml/2006/picture">
                        <pic:nvPicPr>
                          <pic:cNvPr id="10" name="Image 10" descr="C:\Users\rossi\AppData\Local\Microsoft\Windows\INetCache\Content.Word\361plan PourSujet.wmf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24" t="13690" r="27229" b="14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615" cy="2487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0" name="Bouée 60"/>
                        <wps:cNvSpPr/>
                        <wps:spPr>
                          <a:xfrm>
                            <a:off x="415126" y="33659"/>
                            <a:ext cx="243249" cy="252347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Bouée 61"/>
                        <wps:cNvSpPr/>
                        <wps:spPr>
                          <a:xfrm>
                            <a:off x="1009767" y="44878"/>
                            <a:ext cx="234578" cy="236482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Bouée 192"/>
                        <wps:cNvSpPr/>
                        <wps:spPr>
                          <a:xfrm>
                            <a:off x="49306" y="2254623"/>
                            <a:ext cx="179294" cy="179296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Bouée 11"/>
                        <wps:cNvSpPr/>
                        <wps:spPr>
                          <a:xfrm>
                            <a:off x="611470" y="33659"/>
                            <a:ext cx="243249" cy="252347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12A1F8" id="Groupe 23" o:spid="_x0000_s1026" style="position:absolute;margin-left:54.45pt;margin-top:1.35pt;width:333.7pt;height:187pt;z-index:251655168;mso-width-relative:margin;mso-height-relative:margin" coordsize="42856,2487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">
                <v:shape id="Image 10" o:spid="_x0000_s1027" type="#_x0000_t75" style="position:absolute;width:42856;height:248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">
                  <v:imagedata r:id="rId14" o:title="361plan PourSujet" croptop="8972f" cropbottom="9310f" cropleft="13582f" cropright="17845f"/>
                </v:shape>
                <v:shape id="Bouée 60" o:spid="_x0000_s1028" type="#_x0000_t23" style="position:absolute;left:4151;top:336;width:2432;height:2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" adj="1897" fillcolor="#f5a044" strokecolor="#f5a044" strokeweight="2pt"/>
                <v:shape id="Bouée 61" o:spid="_x0000_s1029" type="#_x0000_t23" style="position:absolute;left:10097;top:448;width:2346;height:2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" adj="1897" fillcolor="#9d4376" strokecolor="#9d4376" strokeweight="2pt"/>
                <v:shape id="Bouée 192" o:spid="_x0000_s1030" type="#_x0000_t23" style="position:absolute;left:493;top:22546;width:1793;height:17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" adj="1897" fillcolor="#9d4376" strokecolor="#9d4376" strokeweight="2pt"/>
                <v:shape id="Bouée 11" o:spid="_x0000_s1031" type="#_x0000_t23" style="position:absolute;left:6114;top:336;width:2433;height:2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" adj="1897" fillcolor="#f5a044" strokecolor="#f5a044" strokeweight="2pt"/>
              </v:group>
            </w:pict>
          </mc:Fallback>
        </mc:AlternateContent>
      </w:r>
    </w:p>
    <w:p w14:paraId="5A146CB2" w14:textId="67E774FD" w:rsidR="002F0C94" w:rsidRDefault="002F0C94" w:rsidP="006C2785">
      <w:pPr>
        <w:suppressAutoHyphens w:val="0"/>
        <w:jc w:val="left"/>
        <w:rPr>
          <w:rFonts w:ascii="Arial" w:hAnsi="Arial" w:cs="Arial"/>
          <w:color w:val="000000"/>
          <w:sz w:val="24"/>
          <w:szCs w:val="24"/>
        </w:rPr>
      </w:pPr>
    </w:p>
    <w:p w14:paraId="3E94A84A" w14:textId="5D991C30" w:rsidR="00493631" w:rsidRDefault="00493631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A550FD6" w14:textId="3D3C07B1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2FFDA0E" w14:textId="3A3CDE52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C29B612" w14:textId="34E60721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DC65897" w14:textId="77777777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DE5E7F6" w14:textId="3A10E530" w:rsidR="00637156" w:rsidRDefault="00637156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683B1D3" w14:textId="131705E7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754A1F2B" w14:textId="65C44799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B16279F" w14:textId="7B2625E0" w:rsidR="006C2785" w:rsidRPr="000C0B14" w:rsidRDefault="006C2785">
      <w:pPr>
        <w:autoSpaceDE w:val="0"/>
        <w:rPr>
          <w:rFonts w:ascii="Arial" w:hAnsi="Arial" w:cs="Arial"/>
          <w:color w:val="000000"/>
          <w:sz w:val="32"/>
          <w:szCs w:val="32"/>
        </w:rPr>
      </w:pPr>
    </w:p>
    <w:p w14:paraId="17367316" w14:textId="7B546C5E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D9B1592" w14:textId="22F5C29F" w:rsidR="006C2785" w:rsidRDefault="006C2785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C2F5548" w14:textId="539F4343" w:rsidR="001110BA" w:rsidRPr="001110BA" w:rsidRDefault="001110BA" w:rsidP="001110BA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4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Coupe montrant les </w:t>
      </w:r>
      <w:r>
        <w:rPr>
          <w:rFonts w:ascii="Arial" w:hAnsi="Arial" w:cs="Arial"/>
          <w:i/>
          <w:iCs/>
          <w:color w:val="000000" w:themeColor="text1"/>
          <w:sz w:val="20"/>
        </w:rPr>
        <w:t>ensembles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 w:rsidRPr="001110BA">
        <w:rPr>
          <w:rFonts w:ascii="Arial" w:hAnsi="Arial" w:cs="Arial"/>
          <w:b/>
          <w:bCs/>
          <w:i/>
          <w:iCs/>
          <w:color w:val="FFC000"/>
          <w:sz w:val="20"/>
        </w:rPr>
        <w:t xml:space="preserve">{11, 12} 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et </w:t>
      </w:r>
      <w:r w:rsidRPr="001110BA">
        <w:rPr>
          <w:rFonts w:ascii="Arial" w:hAnsi="Arial" w:cs="Arial"/>
          <w:b/>
          <w:bCs/>
          <w:i/>
          <w:iCs/>
          <w:color w:val="9D4376"/>
          <w:sz w:val="20"/>
        </w:rPr>
        <w:t>{14, 7}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>.</w:t>
      </w:r>
    </w:p>
    <w:p w14:paraId="4F339C45" w14:textId="1F7590DD" w:rsidR="00637156" w:rsidRDefault="00637156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C9ADB4E" w14:textId="4D2FF260" w:rsidR="005F0EC2" w:rsidRPr="00563DF6" w:rsidRDefault="005F0EC2">
      <w:pPr>
        <w:ind w:left="-284"/>
        <w:rPr>
          <w:rFonts w:ascii="Arial" w:hAnsi="Arial" w:cs="Arial"/>
          <w:b/>
          <w:color w:val="000000"/>
          <w:sz w:val="24"/>
          <w:szCs w:val="24"/>
        </w:rPr>
      </w:pPr>
      <w:bookmarkStart w:id="4" w:name="_Hlk147226807"/>
      <w:r w:rsidRPr="00563DF6">
        <w:rPr>
          <w:rFonts w:ascii="Arial" w:hAnsi="Arial" w:cs="Arial"/>
          <w:b/>
          <w:color w:val="000000"/>
          <w:sz w:val="24"/>
          <w:szCs w:val="24"/>
        </w:rPr>
        <w:t>1-</w:t>
      </w:r>
      <w:r w:rsidR="00E744EE">
        <w:rPr>
          <w:rFonts w:ascii="Arial" w:hAnsi="Arial" w:cs="Arial"/>
          <w:b/>
          <w:color w:val="000000"/>
          <w:sz w:val="24"/>
          <w:szCs w:val="24"/>
          <w:lang/>
        </w:rPr>
        <w:t>2</w:t>
      </w:r>
      <w:r w:rsidRPr="00563DF6">
        <w:rPr>
          <w:rFonts w:ascii="Arial" w:hAnsi="Arial" w:cs="Arial"/>
          <w:b/>
          <w:color w:val="000000"/>
          <w:sz w:val="24"/>
          <w:szCs w:val="24"/>
        </w:rPr>
        <w:t>-b</w:t>
      </w:r>
      <w:r w:rsidR="00786D71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="0051284B" w:rsidRPr="00156130">
        <w:rPr>
          <w:rFonts w:ascii="Arial" w:hAnsi="Arial" w:cs="Arial"/>
          <w:iCs/>
          <w:color w:val="F5A044"/>
          <w:sz w:val="24"/>
          <w:szCs w:val="24"/>
        </w:rPr>
        <w:t>(1 pt)</w:t>
      </w:r>
    </w:p>
    <w:bookmarkEnd w:id="4"/>
    <w:p w14:paraId="3BDC15BB" w14:textId="32CD9EF2" w:rsidR="005F0EC2" w:rsidRPr="00B7512F" w:rsidRDefault="00E048C9">
      <w:pPr>
        <w:numPr>
          <w:ilvl w:val="0"/>
          <w:numId w:val="3"/>
        </w:numPr>
        <w:autoSpaceDE w:val="0"/>
        <w:rPr>
          <w:rFonts w:ascii="Arial" w:hAnsi="Arial" w:cs="Arial"/>
          <w:color w:val="9D4376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77F55059" wp14:editId="55CDA9F2">
                <wp:simplePos x="0" y="0"/>
                <wp:positionH relativeFrom="column">
                  <wp:posOffset>739001</wp:posOffset>
                </wp:positionH>
                <wp:positionV relativeFrom="paragraph">
                  <wp:posOffset>327676</wp:posOffset>
                </wp:positionV>
                <wp:extent cx="4238114" cy="2422567"/>
                <wp:effectExtent l="0" t="0" r="0" b="0"/>
                <wp:wrapNone/>
                <wp:docPr id="22" name="Groupe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38114" cy="2422567"/>
                          <a:chOff x="0" y="0"/>
                          <a:chExt cx="4285615" cy="2487295"/>
                        </a:xfrm>
                      </wpg:grpSpPr>
                      <pic:pic xmlns:pic="http://schemas.openxmlformats.org/drawingml/2006/picture">
                        <pic:nvPicPr>
                          <pic:cNvPr id="12" name="Image 12" descr="C:\Users\rossi\AppData\Local\Microsoft\Windows\INetCache\Content.Word\361plan PourSujet.wmf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24" t="13690" r="27229" b="14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615" cy="2487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9" name="Bouée 199"/>
                        <wps:cNvSpPr/>
                        <wps:spPr>
                          <a:xfrm>
                            <a:off x="3489307" y="50799"/>
                            <a:ext cx="229254" cy="223987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Bouée 200"/>
                        <wps:cNvSpPr/>
                        <wps:spPr>
                          <a:xfrm>
                            <a:off x="3281743" y="50799"/>
                            <a:ext cx="213297" cy="219341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Bouée 201"/>
                        <wps:cNvSpPr/>
                        <wps:spPr>
                          <a:xfrm>
                            <a:off x="2210268" y="45719"/>
                            <a:ext cx="217972" cy="224421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7442B0" id="Groupe 22" o:spid="_x0000_s1026" style="position:absolute;margin-left:58.2pt;margin-top:25.8pt;width:333.7pt;height:190.75pt;z-index:251643904;mso-width-relative:margin;mso-height-relative:margin" coordsize="42856,2487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">
                <v:shape id="Image 12" o:spid="_x0000_s1027" type="#_x0000_t75" style="position:absolute;width:42856;height:248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">
                  <v:imagedata r:id="rId14" o:title="361plan PourSujet" croptop="8972f" cropbottom="9310f" cropleft="13582f" cropright="17845f"/>
                </v:shape>
                <v:shape id="Bouée 199" o:spid="_x0000_s1028" type="#_x0000_t23" style="position:absolute;left:34893;top:507;width:2292;height:2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" adj="1854" fillcolor="#f5a044" strokecolor="#f5a044" strokeweight="2pt"/>
                <v:shape id="Bouée 200" o:spid="_x0000_s1029" type="#_x0000_t23" style="position:absolute;left:32817;top:507;width:2133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" adj="1897" fillcolor="#9d4376" strokecolor="#9d4376" strokeweight="2pt"/>
                <v:shape id="Bouée 201" o:spid="_x0000_s1030" type="#_x0000_t23" style="position:absolute;left:22102;top:457;width:2180;height:22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" adj="1897" fillcolor="#9d4376" strokecolor="#9d4376" strokeweight="2pt"/>
              </v:group>
            </w:pict>
          </mc:Fallback>
        </mc:AlternateContent>
      </w:r>
      <w:r w:rsidR="005F0EC2" w:rsidRPr="00563DF6">
        <w:rPr>
          <w:rFonts w:ascii="Arial" w:hAnsi="Arial" w:cs="Arial"/>
          <w:color w:val="000000"/>
          <w:sz w:val="24"/>
          <w:szCs w:val="24"/>
        </w:rPr>
        <w:t>Liaison entre</w:t>
      </w:r>
      <w:r w:rsidR="00880CB2" w:rsidRPr="00563DF6">
        <w:rPr>
          <w:rFonts w:ascii="Arial" w:hAnsi="Arial" w:cs="Arial"/>
          <w:color w:val="000000"/>
          <w:sz w:val="24"/>
          <w:szCs w:val="24"/>
        </w:rPr>
        <w:t xml:space="preserve"> </w:t>
      </w:r>
      <w:bookmarkStart w:id="5" w:name="_Hlk498256429"/>
      <w:r w:rsidR="0018418C">
        <w:rPr>
          <w:rFonts w:ascii="Arial" w:hAnsi="Arial" w:cs="Arial"/>
          <w:b/>
          <w:color w:val="F5A044"/>
          <w:sz w:val="24"/>
          <w:szCs w:val="24"/>
        </w:rPr>
        <w:t>23</w:t>
      </w:r>
      <w:r w:rsidR="00880CB2" w:rsidRPr="00E93CA0">
        <w:rPr>
          <w:rFonts w:ascii="Arial" w:hAnsi="Arial" w:cs="Arial"/>
          <w:b/>
          <w:color w:val="F5A044"/>
          <w:sz w:val="24"/>
          <w:szCs w:val="24"/>
        </w:rPr>
        <w:t xml:space="preserve"> </w:t>
      </w:r>
      <w:r w:rsidR="004E625C" w:rsidRPr="00E93CA0">
        <w:rPr>
          <w:rFonts w:ascii="Arial" w:hAnsi="Arial" w:cs="Arial"/>
          <w:color w:val="F5A044"/>
          <w:sz w:val="24"/>
          <w:szCs w:val="24"/>
        </w:rPr>
        <w:t>(</w:t>
      </w:r>
      <w:r w:rsidR="0018418C">
        <w:rPr>
          <w:rFonts w:ascii="Arial" w:hAnsi="Arial" w:cs="Arial"/>
          <w:color w:val="F5A044"/>
          <w:sz w:val="24"/>
          <w:szCs w:val="24"/>
        </w:rPr>
        <w:t>écrou</w:t>
      </w:r>
      <w:r w:rsidR="004E625C" w:rsidRPr="00E93CA0">
        <w:rPr>
          <w:rFonts w:ascii="Arial" w:hAnsi="Arial" w:cs="Arial"/>
          <w:color w:val="F5A044"/>
          <w:sz w:val="24"/>
          <w:szCs w:val="24"/>
        </w:rPr>
        <w:t xml:space="preserve">) </w:t>
      </w:r>
      <w:r w:rsidR="00880CB2" w:rsidRPr="00563DF6">
        <w:rPr>
          <w:rFonts w:ascii="Arial" w:hAnsi="Arial" w:cs="Arial"/>
          <w:color w:val="000000"/>
          <w:sz w:val="24"/>
          <w:szCs w:val="24"/>
        </w:rPr>
        <w:t>et</w:t>
      </w:r>
      <w:r w:rsidR="00A1178D">
        <w:rPr>
          <w:rFonts w:ascii="Arial" w:hAnsi="Arial" w:cs="Arial"/>
          <w:color w:val="000000"/>
          <w:sz w:val="24"/>
          <w:szCs w:val="24"/>
        </w:rPr>
        <w:t xml:space="preserve"> l’ensemble</w:t>
      </w:r>
      <w:r w:rsidR="00880CB2" w:rsidRPr="00563DF6">
        <w:rPr>
          <w:rFonts w:ascii="Arial" w:hAnsi="Arial" w:cs="Arial"/>
          <w:color w:val="000000"/>
          <w:sz w:val="24"/>
          <w:szCs w:val="24"/>
        </w:rPr>
        <w:t xml:space="preserve"> </w:t>
      </w:r>
      <w:r w:rsidR="00E5043D" w:rsidRPr="00B7512F">
        <w:rPr>
          <w:rFonts w:ascii="Arial" w:hAnsi="Arial" w:cs="Arial"/>
          <w:b/>
          <w:color w:val="9D4376"/>
          <w:sz w:val="24"/>
          <w:szCs w:val="24"/>
        </w:rPr>
        <w:t>{</w:t>
      </w:r>
      <w:r w:rsidR="0018418C">
        <w:rPr>
          <w:rFonts w:ascii="Arial" w:hAnsi="Arial" w:cs="Arial"/>
          <w:b/>
          <w:color w:val="9D4376"/>
          <w:sz w:val="24"/>
          <w:szCs w:val="24"/>
        </w:rPr>
        <w:t>22</w:t>
      </w:r>
      <w:r w:rsidR="00E53816" w:rsidRPr="00B7512F">
        <w:rPr>
          <w:rFonts w:ascii="Arial" w:hAnsi="Arial" w:cs="Arial"/>
          <w:b/>
          <w:color w:val="9D4376"/>
          <w:sz w:val="24"/>
          <w:szCs w:val="24"/>
        </w:rPr>
        <w:t>, 17</w:t>
      </w:r>
      <w:r w:rsidR="00E5043D" w:rsidRPr="00B7512F">
        <w:rPr>
          <w:rFonts w:ascii="Arial" w:hAnsi="Arial" w:cs="Arial"/>
          <w:b/>
          <w:color w:val="9D4376"/>
          <w:sz w:val="24"/>
          <w:szCs w:val="24"/>
        </w:rPr>
        <w:t>}</w:t>
      </w:r>
      <w:r w:rsidR="00880CB2" w:rsidRPr="00B7512F">
        <w:rPr>
          <w:rFonts w:ascii="Arial" w:hAnsi="Arial" w:cs="Arial"/>
          <w:color w:val="9D4376"/>
          <w:sz w:val="24"/>
          <w:szCs w:val="24"/>
        </w:rPr>
        <w:t> </w:t>
      </w:r>
      <w:r w:rsidR="004E625C" w:rsidRPr="00B7512F">
        <w:rPr>
          <w:rFonts w:ascii="Arial" w:hAnsi="Arial" w:cs="Arial"/>
          <w:color w:val="9D4376"/>
          <w:sz w:val="24"/>
          <w:szCs w:val="24"/>
        </w:rPr>
        <w:t xml:space="preserve">(partie fixe palier </w:t>
      </w:r>
      <w:r w:rsidR="00E93CA0" w:rsidRPr="00B7512F">
        <w:rPr>
          <w:rFonts w:ascii="Arial" w:hAnsi="Arial" w:cs="Arial"/>
          <w:color w:val="9D4376"/>
          <w:sz w:val="24"/>
          <w:szCs w:val="24"/>
        </w:rPr>
        <w:t>écrou</w:t>
      </w:r>
      <w:r w:rsidR="004E625C" w:rsidRPr="00B7512F">
        <w:rPr>
          <w:rFonts w:ascii="Arial" w:hAnsi="Arial" w:cs="Arial"/>
          <w:color w:val="9D4376"/>
          <w:sz w:val="24"/>
          <w:szCs w:val="24"/>
        </w:rPr>
        <w:t xml:space="preserve"> à billes et carter </w:t>
      </w:r>
      <w:r w:rsidR="0018418C">
        <w:rPr>
          <w:rFonts w:ascii="Arial" w:hAnsi="Arial" w:cs="Arial"/>
          <w:color w:val="9D4376"/>
          <w:sz w:val="24"/>
          <w:szCs w:val="24"/>
        </w:rPr>
        <w:t>avant</w:t>
      </w:r>
      <w:r w:rsidR="004E625C" w:rsidRPr="00B7512F">
        <w:rPr>
          <w:rFonts w:ascii="Arial" w:hAnsi="Arial" w:cs="Arial"/>
          <w:color w:val="9D4376"/>
          <w:sz w:val="24"/>
          <w:szCs w:val="24"/>
        </w:rPr>
        <w:t>)</w:t>
      </w:r>
      <w:bookmarkEnd w:id="5"/>
      <w:r w:rsidR="00D26C9D" w:rsidRPr="00D26C9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D26C9D" w:rsidRPr="002C0428">
        <w:rPr>
          <w:rFonts w:ascii="Arial" w:hAnsi="Arial" w:cs="Arial"/>
          <w:color w:val="000000" w:themeColor="text1"/>
          <w:sz w:val="24"/>
          <w:szCs w:val="24"/>
        </w:rPr>
        <w:t xml:space="preserve">(Fig. </w:t>
      </w:r>
      <w:r w:rsidR="00D26C9D">
        <w:rPr>
          <w:rFonts w:ascii="Arial" w:hAnsi="Arial" w:cs="Arial"/>
          <w:color w:val="000000" w:themeColor="text1"/>
          <w:sz w:val="24"/>
          <w:szCs w:val="24"/>
        </w:rPr>
        <w:t>5</w:t>
      </w:r>
      <w:r w:rsidR="00D26C9D" w:rsidRPr="002C0428">
        <w:rPr>
          <w:rFonts w:ascii="Arial" w:hAnsi="Arial" w:cs="Arial"/>
          <w:color w:val="000000" w:themeColor="text1"/>
          <w:sz w:val="24"/>
          <w:szCs w:val="24"/>
        </w:rPr>
        <w:t>).</w:t>
      </w:r>
    </w:p>
    <w:p w14:paraId="513E83BE" w14:textId="3303C5F2" w:rsidR="002F0C94" w:rsidRDefault="002F0C94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95C45F6" w14:textId="6E3F9495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6B9ADDC" w14:textId="3D9BBFE4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B1D602D" w14:textId="0C62E7B3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95F6AC2" w14:textId="0D4D1BEB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234B174" w14:textId="11631818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1A01654" w14:textId="4A6F94DB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5AE7E9C" w14:textId="24F77269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3ECE0D0" w14:textId="28B3BAE5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215A14F" w14:textId="266BC969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01A8BC7" w14:textId="5290E862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C2FDDA8" w14:textId="3E8DECCD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5C24E76" w14:textId="4788D9A8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812EDC7" w14:textId="77777777" w:rsidR="0018418C" w:rsidRDefault="0018418C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F004950" w14:textId="1FE44632" w:rsidR="001110BA" w:rsidRPr="001110BA" w:rsidRDefault="001110BA" w:rsidP="001110BA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5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Coupe montrant </w:t>
      </w:r>
      <w:r>
        <w:rPr>
          <w:rFonts w:ascii="Arial" w:hAnsi="Arial" w:cs="Arial"/>
          <w:i/>
          <w:iCs/>
          <w:color w:val="000000" w:themeColor="text1"/>
          <w:sz w:val="20"/>
        </w:rPr>
        <w:t>la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pièces </w:t>
      </w:r>
      <w:r>
        <w:rPr>
          <w:rFonts w:ascii="Arial" w:hAnsi="Arial" w:cs="Arial"/>
          <w:b/>
          <w:bCs/>
          <w:i/>
          <w:iCs/>
          <w:color w:val="FFC000"/>
          <w:sz w:val="20"/>
        </w:rPr>
        <w:t>23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et</w:t>
      </w:r>
      <w:r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l’ensemble </w:t>
      </w:r>
      <w:r w:rsidRPr="001110BA">
        <w:rPr>
          <w:rFonts w:ascii="Arial" w:hAnsi="Arial" w:cs="Arial"/>
          <w:b/>
          <w:bCs/>
          <w:i/>
          <w:iCs/>
          <w:color w:val="9D4376"/>
          <w:sz w:val="20"/>
        </w:rPr>
        <w:t>{22, 17}.</w:t>
      </w:r>
    </w:p>
    <w:p w14:paraId="20A4A4C5" w14:textId="03C9334E" w:rsidR="00082A2F" w:rsidRPr="00563DF6" w:rsidRDefault="00082A2F" w:rsidP="002F0C94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FDC7B03" w14:textId="76683913" w:rsidR="001106AB" w:rsidRDefault="00E048C9" w:rsidP="00697A7D">
      <w:pPr>
        <w:numPr>
          <w:ilvl w:val="0"/>
          <w:numId w:val="3"/>
        </w:numPr>
        <w:autoSpaceDE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55143181" wp14:editId="755A6324">
                <wp:simplePos x="0" y="0"/>
                <wp:positionH relativeFrom="column">
                  <wp:posOffset>763905</wp:posOffset>
                </wp:positionH>
                <wp:positionV relativeFrom="paragraph">
                  <wp:posOffset>179705</wp:posOffset>
                </wp:positionV>
                <wp:extent cx="4285615" cy="2487295"/>
                <wp:effectExtent l="0" t="0" r="635" b="8255"/>
                <wp:wrapNone/>
                <wp:docPr id="21" name="Groupe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5615" cy="2487295"/>
                          <a:chOff x="0" y="0"/>
                          <a:chExt cx="4285615" cy="2487295"/>
                        </a:xfrm>
                      </wpg:grpSpPr>
                      <pic:pic xmlns:pic="http://schemas.openxmlformats.org/drawingml/2006/picture">
                        <pic:nvPicPr>
                          <pic:cNvPr id="14" name="Image 14" descr="C:\Users\rossi\AppData\Local\Microsoft\Windows\INetCache\Content.Word\361plan PourSujet.wmf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24" t="13690" r="27229" b="14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615" cy="2487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7" name="Bouée 207"/>
                        <wps:cNvSpPr/>
                        <wps:spPr>
                          <a:xfrm>
                            <a:off x="2609850" y="39269"/>
                            <a:ext cx="225134" cy="241127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Bouée 208"/>
                        <wps:cNvSpPr/>
                        <wps:spPr>
                          <a:xfrm>
                            <a:off x="3281743" y="39269"/>
                            <a:ext cx="234578" cy="236482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F0864A" id="Groupe 21" o:spid="_x0000_s1026" style="position:absolute;margin-left:60.15pt;margin-top:14.15pt;width:337.45pt;height:195.85pt;z-index:251644928" coordsize="42856,2487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">
                <v:shape id="Image 14" o:spid="_x0000_s1027" type="#_x0000_t75" style="position:absolute;width:42856;height:248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">
                  <v:imagedata r:id="rId14" o:title="361plan PourSujet" croptop="8972f" cropbottom="9310f" cropleft="13582f" cropright="17845f"/>
                </v:shape>
                <v:shape id="Bouée 207" o:spid="_x0000_s1028" type="#_x0000_t23" style="position:absolute;left:26098;top:392;width:2251;height:24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" adj="1897" fillcolor="#f5a044" strokecolor="#f5a044" strokeweight="2pt"/>
                <v:shape id="Bouée 208" o:spid="_x0000_s1029" type="#_x0000_t23" style="position:absolute;left:32817;top:392;width:2346;height:2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" adj="1897" fillcolor="#9d4376" strokecolor="#9d4376" strokeweight="2pt"/>
              </v:group>
            </w:pict>
          </mc:Fallback>
        </mc:AlternateContent>
      </w:r>
      <w:r w:rsidR="00F218C0" w:rsidRPr="00563DF6">
        <w:rPr>
          <w:rFonts w:ascii="Arial" w:hAnsi="Arial" w:cs="Arial"/>
          <w:color w:val="000000"/>
          <w:sz w:val="24"/>
          <w:szCs w:val="24"/>
        </w:rPr>
        <w:t xml:space="preserve">Liaison entre </w:t>
      </w:r>
      <w:bookmarkStart w:id="6" w:name="_Hlk498256636"/>
      <w:r w:rsidR="000E0007" w:rsidRPr="000E0007">
        <w:rPr>
          <w:rFonts w:ascii="Arial" w:hAnsi="Arial" w:cs="Arial"/>
          <w:b/>
          <w:color w:val="F5A044"/>
          <w:sz w:val="24"/>
          <w:szCs w:val="24"/>
        </w:rPr>
        <w:t xml:space="preserve">19 </w:t>
      </w:r>
      <w:r w:rsidR="000E0007" w:rsidRPr="00A1178D">
        <w:rPr>
          <w:rFonts w:ascii="Arial" w:hAnsi="Arial" w:cs="Arial"/>
          <w:color w:val="F5A044"/>
          <w:sz w:val="24"/>
          <w:szCs w:val="24"/>
        </w:rPr>
        <w:t>(couronne dentée)</w:t>
      </w:r>
      <w:r w:rsidR="00F218C0" w:rsidRPr="00C46CA8">
        <w:rPr>
          <w:rFonts w:ascii="Arial" w:hAnsi="Arial" w:cs="Arial"/>
          <w:color w:val="FF0000"/>
          <w:sz w:val="24"/>
          <w:szCs w:val="24"/>
        </w:rPr>
        <w:t xml:space="preserve"> </w:t>
      </w:r>
      <w:bookmarkEnd w:id="6"/>
      <w:r w:rsidR="000E0007">
        <w:rPr>
          <w:rFonts w:ascii="Arial" w:hAnsi="Arial" w:cs="Arial"/>
          <w:color w:val="000000"/>
          <w:sz w:val="24"/>
          <w:szCs w:val="24"/>
        </w:rPr>
        <w:t xml:space="preserve">et </w:t>
      </w:r>
      <w:r w:rsidR="0018418C">
        <w:rPr>
          <w:rFonts w:ascii="Arial" w:hAnsi="Arial" w:cs="Arial"/>
          <w:b/>
          <w:color w:val="9D4376"/>
          <w:sz w:val="24"/>
          <w:szCs w:val="24"/>
        </w:rPr>
        <w:t>23</w:t>
      </w:r>
      <w:r w:rsidR="000E0007" w:rsidRPr="000E0007">
        <w:rPr>
          <w:rFonts w:ascii="Arial" w:hAnsi="Arial" w:cs="Arial"/>
          <w:color w:val="9D4376"/>
          <w:sz w:val="24"/>
          <w:szCs w:val="24"/>
        </w:rPr>
        <w:t xml:space="preserve"> (écrou)</w:t>
      </w:r>
      <w:r w:rsidR="00D26C9D" w:rsidRPr="00D26C9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D26C9D" w:rsidRPr="002C0428">
        <w:rPr>
          <w:rFonts w:ascii="Arial" w:hAnsi="Arial" w:cs="Arial"/>
          <w:color w:val="000000" w:themeColor="text1"/>
          <w:sz w:val="24"/>
          <w:szCs w:val="24"/>
        </w:rPr>
        <w:t xml:space="preserve">(Fig. </w:t>
      </w:r>
      <w:r w:rsidR="00D26C9D">
        <w:rPr>
          <w:rFonts w:ascii="Arial" w:hAnsi="Arial" w:cs="Arial"/>
          <w:color w:val="000000" w:themeColor="text1"/>
          <w:sz w:val="24"/>
          <w:szCs w:val="24"/>
        </w:rPr>
        <w:t>6</w:t>
      </w:r>
      <w:r w:rsidR="00D26C9D" w:rsidRPr="002C0428">
        <w:rPr>
          <w:rFonts w:ascii="Arial" w:hAnsi="Arial" w:cs="Arial"/>
          <w:color w:val="000000" w:themeColor="text1"/>
          <w:sz w:val="24"/>
          <w:szCs w:val="24"/>
        </w:rPr>
        <w:t>).</w:t>
      </w:r>
    </w:p>
    <w:p w14:paraId="684E60E1" w14:textId="6FCBBEEB" w:rsidR="009B1179" w:rsidRPr="00563DF6" w:rsidRDefault="009B1179" w:rsidP="00C46CA8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D26833D" w14:textId="67E84485" w:rsidR="005F0EC2" w:rsidRDefault="005F0EC2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0C0CB709" w14:textId="5DB21742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7E7640A" w14:textId="4DC5A0A2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1B04437" w14:textId="0AE9E003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9439507" w14:textId="4DF486B1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8E01A47" w14:textId="5E2C0A9D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AA0196D" w14:textId="43154FDB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23A55A21" w14:textId="36EF9012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F76D078" w14:textId="72835F0F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4E2C31A" w14:textId="5160ACAC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04CD337B" w14:textId="40692EAE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E308CF3" w14:textId="5E68DB5C" w:rsidR="0018418C" w:rsidRDefault="0018418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3CF39585" w14:textId="77777777" w:rsidR="001110BA" w:rsidRDefault="001110BA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4E9D5774" w14:textId="4A1849E3" w:rsidR="001110BA" w:rsidRPr="001110BA" w:rsidRDefault="001110BA" w:rsidP="001110BA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6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Coupe montrant les pièces </w:t>
      </w:r>
      <w:r>
        <w:rPr>
          <w:rFonts w:ascii="Arial" w:hAnsi="Arial" w:cs="Arial"/>
          <w:b/>
          <w:bCs/>
          <w:i/>
          <w:iCs/>
          <w:color w:val="FFC000"/>
          <w:sz w:val="20"/>
        </w:rPr>
        <w:t>19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et </w:t>
      </w:r>
      <w:r>
        <w:rPr>
          <w:rFonts w:ascii="Arial" w:hAnsi="Arial" w:cs="Arial"/>
          <w:b/>
          <w:bCs/>
          <w:i/>
          <w:iCs/>
          <w:color w:val="9D4376"/>
          <w:sz w:val="20"/>
        </w:rPr>
        <w:t>23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>.</w:t>
      </w:r>
    </w:p>
    <w:p w14:paraId="4E212305" w14:textId="77777777" w:rsidR="001110BA" w:rsidRDefault="001110BA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223F8A5" w14:textId="0CF94F85" w:rsidR="00813F7C" w:rsidRPr="00563DF6" w:rsidRDefault="00813F7C" w:rsidP="00813F7C">
      <w:pPr>
        <w:ind w:left="-284"/>
        <w:rPr>
          <w:rFonts w:ascii="Arial" w:hAnsi="Arial" w:cs="Arial"/>
          <w:b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>1-</w:t>
      </w:r>
      <w:r w:rsidR="00E744EE">
        <w:rPr>
          <w:rFonts w:ascii="Arial" w:hAnsi="Arial" w:cs="Arial"/>
          <w:b/>
          <w:color w:val="000000"/>
          <w:sz w:val="24"/>
          <w:szCs w:val="24"/>
          <w:lang/>
        </w:rPr>
        <w:t>2</w:t>
      </w:r>
      <w:r w:rsidRPr="00563DF6">
        <w:rPr>
          <w:rFonts w:ascii="Arial" w:hAnsi="Arial" w:cs="Arial"/>
          <w:b/>
          <w:color w:val="000000"/>
          <w:sz w:val="24"/>
          <w:szCs w:val="24"/>
        </w:rPr>
        <w:t>-</w:t>
      </w:r>
      <w:r>
        <w:rPr>
          <w:rFonts w:ascii="Arial" w:hAnsi="Arial" w:cs="Arial"/>
          <w:b/>
          <w:color w:val="000000"/>
          <w:sz w:val="24"/>
          <w:szCs w:val="24"/>
        </w:rPr>
        <w:t xml:space="preserve">c </w:t>
      </w:r>
      <w:r w:rsidRPr="00156130">
        <w:rPr>
          <w:rFonts w:ascii="Arial" w:hAnsi="Arial" w:cs="Arial"/>
          <w:iCs/>
          <w:color w:val="F5A044"/>
          <w:sz w:val="24"/>
          <w:szCs w:val="24"/>
        </w:rPr>
        <w:t>(1 pt)</w:t>
      </w:r>
    </w:p>
    <w:p w14:paraId="452DA43D" w14:textId="77777777" w:rsidR="00813F7C" w:rsidRDefault="00813F7C" w:rsidP="000E0007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679372A6" w14:textId="3FA9360F" w:rsidR="000E0007" w:rsidRPr="00A1178D" w:rsidRDefault="00E048C9" w:rsidP="00430AB3">
      <w:pPr>
        <w:pStyle w:val="Paragraphedeliste"/>
        <w:numPr>
          <w:ilvl w:val="0"/>
          <w:numId w:val="31"/>
        </w:numPr>
        <w:autoSpaceDE w:val="0"/>
        <w:ind w:right="-142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6CE99506" wp14:editId="279A47C0">
                <wp:simplePos x="0" y="0"/>
                <wp:positionH relativeFrom="column">
                  <wp:posOffset>795655</wp:posOffset>
                </wp:positionH>
                <wp:positionV relativeFrom="paragraph">
                  <wp:posOffset>659765</wp:posOffset>
                </wp:positionV>
                <wp:extent cx="4391660" cy="1819275"/>
                <wp:effectExtent l="0" t="0" r="8890" b="0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660" cy="1819275"/>
                          <a:chOff x="0" y="0"/>
                          <a:chExt cx="4391660" cy="1819857"/>
                        </a:xfrm>
                      </wpg:grpSpPr>
                      <pic:pic xmlns:pic="http://schemas.openxmlformats.org/drawingml/2006/picture">
                        <pic:nvPicPr>
                          <pic:cNvPr id="18" name="Image 18" descr="C:\Users\rossi\AppData\Local\Microsoft\Windows\INetCache\Content.Word\361plan PourSujet.wmf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569" t="13383" r="31004" b="47696"/>
                          <a:stretch/>
                        </pic:blipFill>
                        <pic:spPr bwMode="auto">
                          <a:xfrm>
                            <a:off x="0" y="0"/>
                            <a:ext cx="4391660" cy="144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" name="Bouée 7"/>
                        <wps:cNvSpPr/>
                        <wps:spPr>
                          <a:xfrm>
                            <a:off x="2271976" y="61708"/>
                            <a:ext cx="232012" cy="244172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9D4376"/>
                          </a:solidFill>
                          <a:ln>
                            <a:solidFill>
                              <a:srgbClr val="9D437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Bouée 6"/>
                        <wps:cNvSpPr/>
                        <wps:spPr>
                          <a:xfrm>
                            <a:off x="779765" y="67318"/>
                            <a:ext cx="231775" cy="243840"/>
                          </a:xfrm>
                          <a:prstGeom prst="donut">
                            <a:avLst>
                              <a:gd name="adj" fmla="val 8783"/>
                            </a:avLst>
                          </a:prstGeom>
                          <a:solidFill>
                            <a:srgbClr val="F5A044"/>
                          </a:solidFill>
                          <a:ln>
                            <a:solidFill>
                              <a:srgbClr val="F5A04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Connecteur droit 211"/>
                        <wps:cNvCnPr>
                          <a:endCxn id="212" idx="0"/>
                        </wps:cNvCnPr>
                        <wps:spPr>
                          <a:xfrm>
                            <a:off x="1957826" y="1166842"/>
                            <a:ext cx="368852" cy="40663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8560" y="1573477"/>
                            <a:ext cx="356235" cy="24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4CB8BE" w14:textId="0BFDABB6" w:rsidR="00537C2F" w:rsidRDefault="00537C2F">
                              <w:r>
                                <w:t>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E99506" id="Groupe 20" o:spid="_x0000_s1030" style="position:absolute;left:0;text-align:left;margin-left:62.65pt;margin-top:51.95pt;width:345.8pt;height:143.25pt;z-index:251654144;mso-height-relative:margin" coordsize="43916,18198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">
                <v:shape id="Image 18" o:spid="_x0000_s1031" type="#_x0000_t75" style="position:absolute;width:43916;height:14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">
                  <v:imagedata r:id="rId14" o:title="361plan PourSujet" croptop="8771f" cropbottom="31258f" cropleft="12825f" cropright="20319f"/>
                </v:shape>
                <v:shape id="Bouée 7" o:spid="_x0000_s1032" type="#_x0000_t23" style="position:absolute;left:22719;top:617;width:2320;height:24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" adj="1897" fillcolor="#9d4376" strokecolor="#9d4376" strokeweight="2pt"/>
                <v:shape id="Bouée 6" o:spid="_x0000_s1033" type="#_x0000_t23" style="position:absolute;left:7797;top:673;width:2318;height:24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" adj="1897" fillcolor="#f5a044" strokecolor="#f5a044" strokeweight="2pt"/>
                <v:line id="Connecteur droit 211" o:spid="_x0000_s1034" style="position:absolute;visibility:visible;mso-wrap-style:square" from="19578,11668" to="23266,15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" strokecolor="black [3040]"/>
                <v:shape id="_x0000_s1035" type="#_x0000_t202" style="position:absolute;left:21485;top:15734;width:3562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" filled="f" stroked="f">
                  <v:textbox style="mso-fit-shape-to-text:t">
                    <w:txbxContent>
                      <w:p w14:paraId="774CB8BE" w14:textId="0BFDABB6" w:rsidR="00537C2F" w:rsidRDefault="00537C2F">
                        <w:r>
                          <w:t>16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0592D" w:rsidRPr="00A1178D">
        <w:rPr>
          <w:rFonts w:ascii="Arial" w:hAnsi="Arial" w:cs="Arial"/>
          <w:color w:val="000000"/>
        </w:rPr>
        <w:t>Analyse</w:t>
      </w:r>
      <w:r w:rsidR="008F206F" w:rsidRPr="00A1178D">
        <w:rPr>
          <w:rFonts w:ascii="Arial" w:hAnsi="Arial" w:cs="Arial"/>
          <w:color w:val="000000"/>
        </w:rPr>
        <w:t>r</w:t>
      </w:r>
      <w:r w:rsidR="0070592D" w:rsidRPr="00A1178D">
        <w:rPr>
          <w:rFonts w:ascii="Arial" w:hAnsi="Arial" w:cs="Arial"/>
          <w:color w:val="000000"/>
        </w:rPr>
        <w:t xml:space="preserve"> finement, à l’aide du diaporama </w:t>
      </w:r>
      <w:r w:rsidR="00A1178D" w:rsidRPr="00A1178D">
        <w:rPr>
          <w:rFonts w:ascii="Arial" w:hAnsi="Arial" w:cs="Arial"/>
          <w:color w:val="000000"/>
        </w:rPr>
        <w:t>(partie f</w:t>
      </w:r>
      <w:r w:rsidR="007323A2" w:rsidRPr="00A1178D">
        <w:rPr>
          <w:rFonts w:ascii="Arial" w:hAnsi="Arial" w:cs="Arial"/>
          <w:color w:val="000000"/>
        </w:rPr>
        <w:t xml:space="preserve">onctionnement du mécanisme vibratoire </w:t>
      </w:r>
      <w:r w:rsidR="00A1178D" w:rsidRPr="00A1178D">
        <w:rPr>
          <w:rFonts w:ascii="Arial" w:hAnsi="Arial" w:cs="Arial"/>
          <w:color w:val="000000"/>
        </w:rPr>
        <w:t xml:space="preserve">1/5 à 5/5), </w:t>
      </w:r>
      <w:r w:rsidR="0070592D" w:rsidRPr="00A1178D">
        <w:rPr>
          <w:rFonts w:ascii="Arial" w:hAnsi="Arial" w:cs="Arial"/>
          <w:color w:val="000000"/>
        </w:rPr>
        <w:t xml:space="preserve">la liaison entre </w:t>
      </w:r>
      <w:r w:rsidR="0070592D" w:rsidRPr="00A1178D">
        <w:rPr>
          <w:rFonts w:ascii="Arial" w:hAnsi="Arial" w:cs="Arial"/>
          <w:b/>
          <w:color w:val="F5A044"/>
        </w:rPr>
        <w:t>12</w:t>
      </w:r>
      <w:r w:rsidR="00A1178D">
        <w:rPr>
          <w:rFonts w:ascii="Arial" w:hAnsi="Arial" w:cs="Arial"/>
          <w:b/>
          <w:color w:val="F5A044"/>
        </w:rPr>
        <w:t xml:space="preserve"> </w:t>
      </w:r>
      <w:r w:rsidR="00A1178D" w:rsidRPr="00A1178D">
        <w:rPr>
          <w:rFonts w:ascii="Arial" w:hAnsi="Arial" w:cs="Arial"/>
          <w:color w:val="F5A044"/>
        </w:rPr>
        <w:t>(arbre rainuré)</w:t>
      </w:r>
      <w:r w:rsidR="00A1178D">
        <w:rPr>
          <w:rFonts w:ascii="Arial" w:hAnsi="Arial" w:cs="Arial"/>
          <w:color w:val="000000"/>
        </w:rPr>
        <w:t xml:space="preserve"> </w:t>
      </w:r>
      <w:r w:rsidR="0070592D" w:rsidRPr="00A1178D">
        <w:rPr>
          <w:rFonts w:ascii="Arial" w:hAnsi="Arial" w:cs="Arial"/>
          <w:color w:val="000000"/>
        </w:rPr>
        <w:t xml:space="preserve">et </w:t>
      </w:r>
      <w:r w:rsidR="006C3DF4">
        <w:rPr>
          <w:rFonts w:ascii="Arial" w:hAnsi="Arial" w:cs="Arial"/>
          <w:color w:val="000000"/>
        </w:rPr>
        <w:t>l’ensemble</w:t>
      </w:r>
      <w:r w:rsidR="007323A2">
        <w:rPr>
          <w:rFonts w:ascii="Arial" w:hAnsi="Arial" w:cs="Arial"/>
          <w:color w:val="000000"/>
        </w:rPr>
        <w:t xml:space="preserve"> </w:t>
      </w:r>
      <w:r w:rsidR="0070592D" w:rsidRPr="00A1178D">
        <w:rPr>
          <w:rFonts w:ascii="Arial" w:hAnsi="Arial" w:cs="Arial"/>
          <w:b/>
          <w:color w:val="9D4376"/>
        </w:rPr>
        <w:t>{</w:t>
      </w:r>
      <w:r w:rsidR="00537C2F" w:rsidRPr="00A1178D">
        <w:rPr>
          <w:rFonts w:ascii="Arial" w:hAnsi="Arial" w:cs="Arial"/>
          <w:b/>
          <w:color w:val="9D4376"/>
        </w:rPr>
        <w:t>44</w:t>
      </w:r>
      <w:r w:rsidR="0070592D" w:rsidRPr="00A1178D">
        <w:rPr>
          <w:rFonts w:ascii="Arial" w:hAnsi="Arial" w:cs="Arial"/>
          <w:b/>
          <w:color w:val="9D4376"/>
        </w:rPr>
        <w:t>, 16}</w:t>
      </w:r>
      <w:r w:rsidR="0070592D" w:rsidRPr="00A1178D">
        <w:rPr>
          <w:rFonts w:ascii="Arial" w:hAnsi="Arial" w:cs="Arial"/>
          <w:color w:val="4F81BD" w:themeColor="accent1"/>
        </w:rPr>
        <w:t xml:space="preserve"> </w:t>
      </w:r>
      <w:r w:rsidR="00C948DA" w:rsidRPr="000E0007">
        <w:rPr>
          <w:rFonts w:ascii="Arial" w:hAnsi="Arial" w:cs="Arial"/>
          <w:color w:val="9D4376"/>
        </w:rPr>
        <w:t>(</w:t>
      </w:r>
      <w:r w:rsidR="00C948DA">
        <w:rPr>
          <w:rFonts w:ascii="Arial" w:hAnsi="Arial" w:cs="Arial"/>
          <w:color w:val="9D4376"/>
        </w:rPr>
        <w:t>arbre à doigt et galet miniature)</w:t>
      </w:r>
      <w:r w:rsidR="00C948DA" w:rsidRPr="00A1178D">
        <w:rPr>
          <w:rFonts w:ascii="Arial" w:hAnsi="Arial" w:cs="Arial"/>
          <w:color w:val="000000"/>
        </w:rPr>
        <w:t xml:space="preserve"> </w:t>
      </w:r>
      <w:r w:rsidR="00D26C9D" w:rsidRPr="002C0428">
        <w:rPr>
          <w:rFonts w:ascii="Arial" w:hAnsi="Arial" w:cs="Arial"/>
          <w:color w:val="000000" w:themeColor="text1"/>
        </w:rPr>
        <w:t xml:space="preserve">(Fig. </w:t>
      </w:r>
      <w:r w:rsidR="00D26C9D">
        <w:rPr>
          <w:rFonts w:ascii="Arial" w:hAnsi="Arial" w:cs="Arial"/>
          <w:color w:val="000000" w:themeColor="text1"/>
        </w:rPr>
        <w:t>7</w:t>
      </w:r>
      <w:r w:rsidR="00D26C9D" w:rsidRPr="002C0428">
        <w:rPr>
          <w:rFonts w:ascii="Arial" w:hAnsi="Arial" w:cs="Arial"/>
          <w:color w:val="000000" w:themeColor="text1"/>
        </w:rPr>
        <w:t>).</w:t>
      </w:r>
      <w:r w:rsidR="00D81F94" w:rsidRPr="00A1178D">
        <w:rPr>
          <w:rFonts w:ascii="Arial" w:hAnsi="Arial" w:cs="Arial"/>
          <w:color w:val="000000"/>
        </w:rPr>
        <w:t>et proposer une</w:t>
      </w:r>
      <w:r w:rsidR="0070592D" w:rsidRPr="00A1178D">
        <w:rPr>
          <w:rFonts w:ascii="Arial" w:hAnsi="Arial" w:cs="Arial"/>
          <w:color w:val="000000"/>
        </w:rPr>
        <w:t xml:space="preserve"> </w:t>
      </w:r>
      <w:r w:rsidR="00D81F94" w:rsidRPr="00A1178D">
        <w:rPr>
          <w:rFonts w:ascii="Arial" w:hAnsi="Arial" w:cs="Arial"/>
          <w:color w:val="000000"/>
        </w:rPr>
        <w:t>liaison cinématique équivalente.</w:t>
      </w:r>
    </w:p>
    <w:p w14:paraId="07F4F3D6" w14:textId="402AA92F" w:rsidR="006C2785" w:rsidRDefault="006C2785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5DB53C94" w14:textId="67C4338D" w:rsidR="006C2785" w:rsidRDefault="006C2785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07070E31" w14:textId="56E37A31" w:rsidR="006C2785" w:rsidRDefault="006C2785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2A9946A6" w14:textId="68494E8E" w:rsidR="006C2785" w:rsidRDefault="006C2785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5F579253" w14:textId="3D9553D8" w:rsidR="001110BA" w:rsidRPr="00E048C9" w:rsidRDefault="001110BA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  <w:sz w:val="28"/>
          <w:szCs w:val="28"/>
        </w:rPr>
      </w:pPr>
    </w:p>
    <w:p w14:paraId="24BE4935" w14:textId="330B3186" w:rsidR="001110BA" w:rsidRPr="00E048C9" w:rsidRDefault="001110BA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  <w:sz w:val="28"/>
          <w:szCs w:val="28"/>
        </w:rPr>
      </w:pPr>
    </w:p>
    <w:p w14:paraId="4F77AF28" w14:textId="3D876454" w:rsidR="001110BA" w:rsidRDefault="001110BA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0E20B958" w14:textId="18731BBE" w:rsidR="001110BA" w:rsidRDefault="001110BA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12FC1966" w14:textId="6359B551" w:rsidR="001110BA" w:rsidRDefault="00E048C9" w:rsidP="009971FF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  <w:r w:rsidRPr="00B7512F"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D76300E" wp14:editId="64BF6B56">
                <wp:simplePos x="0" y="0"/>
                <wp:positionH relativeFrom="column">
                  <wp:posOffset>3010535</wp:posOffset>
                </wp:positionH>
                <wp:positionV relativeFrom="paragraph">
                  <wp:posOffset>73025</wp:posOffset>
                </wp:positionV>
                <wp:extent cx="231775" cy="243840"/>
                <wp:effectExtent l="0" t="0" r="15875" b="22860"/>
                <wp:wrapNone/>
                <wp:docPr id="210" name="Boué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775" cy="243840"/>
                        </a:xfrm>
                        <a:prstGeom prst="donut">
                          <a:avLst>
                            <a:gd name="adj" fmla="val 8783"/>
                          </a:avLst>
                        </a:prstGeom>
                        <a:solidFill>
                          <a:srgbClr val="9D4376"/>
                        </a:solidFill>
                        <a:ln>
                          <a:solidFill>
                            <a:srgbClr val="9D437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0EC40" id="Bouée 210" o:spid="_x0000_s1026" type="#_x0000_t23" style="position:absolute;margin-left:237.05pt;margin-top:5.75pt;width:18.25pt;height:19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" adj="1897" fillcolor="#9d4376" strokecolor="#9d4376" strokeweight="2pt"/>
            </w:pict>
          </mc:Fallback>
        </mc:AlternateContent>
      </w:r>
    </w:p>
    <w:p w14:paraId="6AB2B3A2" w14:textId="38BDC5CA" w:rsidR="001110BA" w:rsidRDefault="001110BA" w:rsidP="00E048C9">
      <w:pPr>
        <w:pStyle w:val="Paragraphedeliste"/>
        <w:autoSpaceDE w:val="0"/>
        <w:ind w:right="-142"/>
        <w:jc w:val="both"/>
        <w:rPr>
          <w:rFonts w:ascii="Arial" w:hAnsi="Arial" w:cs="Arial"/>
          <w:color w:val="000000"/>
        </w:rPr>
      </w:pPr>
    </w:p>
    <w:p w14:paraId="45B8122D" w14:textId="3F78C7EB" w:rsidR="001110BA" w:rsidRPr="001110BA" w:rsidRDefault="001110BA" w:rsidP="001110BA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7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Coupe montrant les pièces </w:t>
      </w:r>
      <w:r>
        <w:rPr>
          <w:rFonts w:ascii="Arial" w:hAnsi="Arial" w:cs="Arial"/>
          <w:b/>
          <w:bCs/>
          <w:i/>
          <w:iCs/>
          <w:color w:val="FFC000"/>
          <w:sz w:val="20"/>
        </w:rPr>
        <w:t>19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et </w:t>
      </w:r>
      <w:r>
        <w:rPr>
          <w:rFonts w:ascii="Arial" w:hAnsi="Arial" w:cs="Arial"/>
          <w:b/>
          <w:bCs/>
          <w:i/>
          <w:iCs/>
          <w:color w:val="9D4376"/>
          <w:sz w:val="20"/>
        </w:rPr>
        <w:t>23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>.</w:t>
      </w:r>
    </w:p>
    <w:p w14:paraId="1806DFC0" w14:textId="77777777" w:rsidR="000C0B14" w:rsidRDefault="000C0B14" w:rsidP="000C0B14">
      <w:pPr>
        <w:rPr>
          <w:rFonts w:ascii="Arial" w:hAnsi="Arial" w:cs="Arial"/>
          <w:b/>
          <w:sz w:val="24"/>
          <w:szCs w:val="24"/>
          <w:u w:val="single"/>
        </w:rPr>
      </w:pPr>
    </w:p>
    <w:p w14:paraId="74C81059" w14:textId="77777777" w:rsidR="000C0B14" w:rsidRDefault="000C0B14" w:rsidP="000C0B14">
      <w:pPr>
        <w:rPr>
          <w:rFonts w:ascii="Arial" w:hAnsi="Arial" w:cs="Arial"/>
          <w:b/>
          <w:sz w:val="24"/>
          <w:szCs w:val="24"/>
          <w:u w:val="single"/>
        </w:rPr>
      </w:pPr>
    </w:p>
    <w:p w14:paraId="1084C1F8" w14:textId="5AC28DD5" w:rsidR="002B145B" w:rsidRPr="009B76CC" w:rsidRDefault="002B145B" w:rsidP="002B145B">
      <w:pPr>
        <w:ind w:left="-567"/>
        <w:rPr>
          <w:rFonts w:ascii="Arial" w:hAnsi="Arial" w:cs="Arial"/>
          <w:b/>
          <w:sz w:val="24"/>
          <w:szCs w:val="24"/>
          <w:u w:val="single"/>
        </w:rPr>
      </w:pPr>
      <w:r w:rsidRPr="009B76CC">
        <w:rPr>
          <w:rFonts w:ascii="Arial" w:hAnsi="Arial" w:cs="Arial"/>
          <w:b/>
          <w:sz w:val="24"/>
          <w:szCs w:val="24"/>
          <w:u w:val="single"/>
        </w:rPr>
        <w:t>1-</w:t>
      </w:r>
      <w:r w:rsidR="0051284B">
        <w:rPr>
          <w:rFonts w:ascii="Arial" w:hAnsi="Arial" w:cs="Arial"/>
          <w:b/>
          <w:sz w:val="24"/>
          <w:szCs w:val="24"/>
          <w:u w:val="single"/>
        </w:rPr>
        <w:t>3</w:t>
      </w:r>
      <w:r w:rsidRPr="009B76CC">
        <w:rPr>
          <w:rFonts w:ascii="Arial" w:hAnsi="Arial" w:cs="Arial"/>
          <w:b/>
          <w:sz w:val="24"/>
          <w:szCs w:val="24"/>
          <w:u w:val="single"/>
        </w:rPr>
        <w:tab/>
        <w:t>ANALYSE D</w:t>
      </w:r>
      <w:r>
        <w:rPr>
          <w:rFonts w:ascii="Arial" w:hAnsi="Arial" w:cs="Arial"/>
          <w:b/>
          <w:sz w:val="24"/>
          <w:szCs w:val="24"/>
          <w:u w:val="single"/>
        </w:rPr>
        <w:t>U</w:t>
      </w:r>
      <w:r w:rsidRPr="009B76CC">
        <w:rPr>
          <w:rFonts w:ascii="Arial" w:hAnsi="Arial" w:cs="Arial"/>
          <w:b/>
          <w:sz w:val="24"/>
          <w:szCs w:val="24"/>
          <w:u w:val="single"/>
        </w:rPr>
        <w:t xml:space="preserve"> FONCTIONNEMENT ET DE</w:t>
      </w:r>
      <w:r>
        <w:rPr>
          <w:rFonts w:ascii="Arial" w:hAnsi="Arial" w:cs="Arial"/>
          <w:b/>
          <w:sz w:val="24"/>
          <w:szCs w:val="24"/>
          <w:u w:val="single"/>
        </w:rPr>
        <w:t>S</w:t>
      </w:r>
      <w:r w:rsidRPr="009B76CC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Pr="0019715A">
        <w:rPr>
          <w:rFonts w:ascii="Arial" w:hAnsi="Arial" w:cs="Arial"/>
          <w:b/>
          <w:sz w:val="24"/>
          <w:szCs w:val="24"/>
          <w:u w:val="single"/>
        </w:rPr>
        <w:t>COMPORTEMENTS INTERNES</w:t>
      </w:r>
    </w:p>
    <w:p w14:paraId="50120C2D" w14:textId="77777777" w:rsidR="002B145B" w:rsidRDefault="002B145B" w:rsidP="002B145B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5F6A0651" w14:textId="2AA1479B" w:rsidR="002B145B" w:rsidRPr="00563DF6" w:rsidRDefault="002B145B" w:rsidP="002B145B">
      <w:pPr>
        <w:ind w:left="-284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1-</w:t>
      </w:r>
      <w:r w:rsidR="0051284B">
        <w:rPr>
          <w:rFonts w:ascii="Arial" w:hAnsi="Arial" w:cs="Arial"/>
          <w:b/>
          <w:color w:val="000000"/>
          <w:sz w:val="24"/>
          <w:szCs w:val="24"/>
        </w:rPr>
        <w:t>3</w:t>
      </w:r>
      <w:r>
        <w:rPr>
          <w:rFonts w:ascii="Arial" w:hAnsi="Arial" w:cs="Arial"/>
          <w:b/>
          <w:color w:val="000000"/>
          <w:sz w:val="24"/>
          <w:szCs w:val="24"/>
        </w:rPr>
        <w:t xml:space="preserve">-a </w:t>
      </w:r>
      <w:r w:rsidR="0051284B" w:rsidRPr="00156130">
        <w:rPr>
          <w:rFonts w:ascii="Arial" w:hAnsi="Arial" w:cs="Arial"/>
          <w:iCs/>
          <w:color w:val="F5A044"/>
          <w:sz w:val="24"/>
          <w:szCs w:val="24"/>
        </w:rPr>
        <w:t>(1 pt)</w:t>
      </w:r>
    </w:p>
    <w:p w14:paraId="018147D1" w14:textId="77777777" w:rsidR="002B145B" w:rsidRDefault="002B145B" w:rsidP="002B145B">
      <w:pPr>
        <w:autoSpaceDE w:val="0"/>
        <w:rPr>
          <w:rFonts w:ascii="Arial" w:hAnsi="Arial" w:cs="Arial"/>
          <w:color w:val="000000"/>
          <w:sz w:val="24"/>
          <w:szCs w:val="24"/>
        </w:rPr>
      </w:pPr>
      <w:r w:rsidRPr="003768FB">
        <w:rPr>
          <w:rFonts w:ascii="Arial" w:hAnsi="Arial" w:cs="Arial"/>
          <w:color w:val="000000"/>
          <w:sz w:val="24"/>
          <w:szCs w:val="24"/>
        </w:rPr>
        <w:t>Propose</w:t>
      </w:r>
      <w:r>
        <w:rPr>
          <w:rFonts w:ascii="Arial" w:hAnsi="Arial" w:cs="Arial"/>
          <w:color w:val="000000"/>
          <w:sz w:val="24"/>
          <w:szCs w:val="24"/>
        </w:rPr>
        <w:t>r</w:t>
      </w:r>
      <w:r w:rsidRPr="003768FB">
        <w:rPr>
          <w:rFonts w:ascii="Arial" w:hAnsi="Arial" w:cs="Arial"/>
          <w:color w:val="000000"/>
          <w:sz w:val="24"/>
          <w:szCs w:val="24"/>
        </w:rPr>
        <w:t xml:space="preserve"> un schéma cinématique </w:t>
      </w:r>
      <w:r>
        <w:rPr>
          <w:rFonts w:ascii="Arial" w:hAnsi="Arial" w:cs="Arial"/>
          <w:color w:val="000000"/>
          <w:sz w:val="24"/>
          <w:szCs w:val="24"/>
        </w:rPr>
        <w:t xml:space="preserve">minimal </w:t>
      </w:r>
      <w:r w:rsidRPr="003768FB">
        <w:rPr>
          <w:rFonts w:ascii="Arial" w:hAnsi="Arial" w:cs="Arial"/>
          <w:color w:val="000000"/>
          <w:sz w:val="24"/>
          <w:szCs w:val="24"/>
        </w:rPr>
        <w:t xml:space="preserve">de l’ensemble </w:t>
      </w:r>
      <w:r>
        <w:rPr>
          <w:rFonts w:ascii="Arial" w:hAnsi="Arial" w:cs="Arial"/>
          <w:color w:val="000000"/>
          <w:sz w:val="24"/>
          <w:szCs w:val="24"/>
        </w:rPr>
        <w:t>de la cinématique de la machine.</w:t>
      </w:r>
    </w:p>
    <w:p w14:paraId="57ACD01A" w14:textId="77777777" w:rsidR="002B145B" w:rsidRDefault="002B145B" w:rsidP="002B145B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1BB8519C" w14:textId="5573A380" w:rsidR="002B145B" w:rsidRDefault="002B145B" w:rsidP="002B145B">
      <w:pPr>
        <w:ind w:left="-284"/>
        <w:rPr>
          <w:rFonts w:ascii="Arial" w:hAnsi="Arial" w:cs="Arial"/>
          <w:b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>1-</w:t>
      </w:r>
      <w:r w:rsidR="0051284B">
        <w:rPr>
          <w:rFonts w:ascii="Arial" w:hAnsi="Arial" w:cs="Arial"/>
          <w:b/>
          <w:color w:val="000000"/>
          <w:sz w:val="24"/>
          <w:szCs w:val="24"/>
        </w:rPr>
        <w:t>3</w:t>
      </w:r>
      <w:r w:rsidRPr="00563DF6">
        <w:rPr>
          <w:rFonts w:ascii="Arial" w:hAnsi="Arial" w:cs="Arial"/>
          <w:b/>
          <w:color w:val="000000"/>
          <w:sz w:val="24"/>
          <w:szCs w:val="24"/>
        </w:rPr>
        <w:t>-b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="0051284B" w:rsidRPr="00156130">
        <w:rPr>
          <w:rFonts w:ascii="Arial" w:hAnsi="Arial" w:cs="Arial"/>
          <w:iCs/>
          <w:color w:val="F5A044"/>
          <w:sz w:val="24"/>
          <w:szCs w:val="24"/>
        </w:rPr>
        <w:t>(1 pt)</w:t>
      </w:r>
    </w:p>
    <w:p w14:paraId="091F9CA6" w14:textId="77777777" w:rsidR="002B145B" w:rsidRPr="00563DF6" w:rsidRDefault="002B145B" w:rsidP="002B145B">
      <w:pPr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 partir de votre schéma cinématique et des ressources du dossier :</w:t>
      </w:r>
    </w:p>
    <w:p w14:paraId="1CC95104" w14:textId="77777777" w:rsidR="002B145B" w:rsidRPr="00263294" w:rsidRDefault="002B145B" w:rsidP="002B145B">
      <w:pPr>
        <w:pStyle w:val="Paragraphedeliste"/>
        <w:numPr>
          <w:ilvl w:val="0"/>
          <w:numId w:val="32"/>
        </w:numPr>
        <w:autoSpaceDE w:val="0"/>
        <w:ind w:left="567"/>
        <w:rPr>
          <w:rFonts w:ascii="Arial" w:hAnsi="Arial" w:cs="Arial"/>
          <w:color w:val="000000"/>
        </w:rPr>
      </w:pPr>
      <w:r w:rsidRPr="00263294">
        <w:rPr>
          <w:rFonts w:ascii="Arial" w:hAnsi="Arial" w:cs="Arial"/>
          <w:color w:val="000000"/>
        </w:rPr>
        <w:t>Explique</w:t>
      </w:r>
      <w:r>
        <w:rPr>
          <w:rFonts w:ascii="Arial" w:hAnsi="Arial" w:cs="Arial"/>
          <w:color w:val="000000"/>
        </w:rPr>
        <w:t>r</w:t>
      </w:r>
      <w:r w:rsidRPr="00263294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le fonctionnement du</w:t>
      </w:r>
      <w:r w:rsidRPr="00263294">
        <w:rPr>
          <w:rFonts w:ascii="Arial" w:hAnsi="Arial" w:cs="Arial"/>
          <w:color w:val="000000"/>
        </w:rPr>
        <w:t xml:space="preserve"> système d’avance</w:t>
      </w:r>
      <w:r>
        <w:rPr>
          <w:rFonts w:ascii="Arial" w:hAnsi="Arial" w:cs="Arial"/>
          <w:color w:val="000000"/>
        </w:rPr>
        <w:t xml:space="preserve"> et de retour</w:t>
      </w:r>
      <w:r w:rsidRPr="00263294">
        <w:rPr>
          <w:rFonts w:ascii="Arial" w:hAnsi="Arial" w:cs="Arial"/>
          <w:color w:val="000000"/>
        </w:rPr>
        <w:t xml:space="preserve"> du foret.</w:t>
      </w:r>
    </w:p>
    <w:p w14:paraId="7235CF95" w14:textId="77777777" w:rsidR="002B145B" w:rsidRPr="00263294" w:rsidRDefault="002B145B" w:rsidP="002B145B">
      <w:pPr>
        <w:pStyle w:val="Paragraphedeliste"/>
        <w:numPr>
          <w:ilvl w:val="0"/>
          <w:numId w:val="32"/>
        </w:numPr>
        <w:autoSpaceDE w:val="0"/>
        <w:ind w:left="567"/>
        <w:rPr>
          <w:rFonts w:ascii="Arial" w:hAnsi="Arial" w:cs="Arial"/>
          <w:color w:val="000000"/>
        </w:rPr>
      </w:pPr>
      <w:r w:rsidRPr="00263294">
        <w:rPr>
          <w:rFonts w:ascii="Arial" w:hAnsi="Arial" w:cs="Arial"/>
          <w:color w:val="000000"/>
        </w:rPr>
        <w:t>Explique</w:t>
      </w:r>
      <w:r>
        <w:rPr>
          <w:rFonts w:ascii="Arial" w:hAnsi="Arial" w:cs="Arial"/>
          <w:color w:val="000000"/>
        </w:rPr>
        <w:t>r</w:t>
      </w:r>
      <w:r w:rsidRPr="00263294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le fonctionnement du</w:t>
      </w:r>
      <w:r w:rsidRPr="00263294">
        <w:rPr>
          <w:rFonts w:ascii="Arial" w:hAnsi="Arial" w:cs="Arial"/>
          <w:color w:val="000000"/>
        </w:rPr>
        <w:t xml:space="preserve"> système de génération </w:t>
      </w:r>
      <w:r>
        <w:rPr>
          <w:rFonts w:ascii="Arial" w:hAnsi="Arial" w:cs="Arial"/>
          <w:color w:val="000000"/>
        </w:rPr>
        <w:t xml:space="preserve">et de réglage </w:t>
      </w:r>
      <w:r w:rsidRPr="00263294">
        <w:rPr>
          <w:rFonts w:ascii="Arial" w:hAnsi="Arial" w:cs="Arial"/>
          <w:color w:val="000000"/>
        </w:rPr>
        <w:t>de</w:t>
      </w:r>
      <w:r>
        <w:rPr>
          <w:rFonts w:ascii="Arial" w:hAnsi="Arial" w:cs="Arial"/>
          <w:color w:val="000000"/>
        </w:rPr>
        <w:t>s</w:t>
      </w:r>
      <w:r w:rsidRPr="00263294">
        <w:rPr>
          <w:rFonts w:ascii="Arial" w:hAnsi="Arial" w:cs="Arial"/>
          <w:color w:val="000000"/>
        </w:rPr>
        <w:t xml:space="preserve"> vibrations du foret.</w:t>
      </w:r>
    </w:p>
    <w:p w14:paraId="437114FE" w14:textId="780FDD0F" w:rsidR="002E0509" w:rsidRPr="00563DF6" w:rsidRDefault="002E0509" w:rsidP="00283C8F">
      <w:pPr>
        <w:pageBreakBefore/>
        <w:autoSpaceDE w:val="0"/>
        <w:ind w:left="-567"/>
        <w:jc w:val="center"/>
        <w:rPr>
          <w:rFonts w:ascii="Arial" w:hAnsi="Arial" w:cs="Arial"/>
          <w:b/>
          <w:i/>
          <w:sz w:val="36"/>
          <w:szCs w:val="36"/>
        </w:rPr>
      </w:pPr>
      <w:r w:rsidRPr="00563DF6">
        <w:rPr>
          <w:rFonts w:ascii="Arial" w:hAnsi="Arial" w:cs="Arial"/>
          <w:b/>
          <w:i/>
          <w:sz w:val="36"/>
          <w:szCs w:val="36"/>
        </w:rPr>
        <w:lastRenderedPageBreak/>
        <w:t>Partie 2 : Analyse du mécanisme d’obtention des oscillations (« mécanisme à doigt »)</w:t>
      </w:r>
    </w:p>
    <w:p w14:paraId="3E22AA20" w14:textId="42CD2606" w:rsidR="004F2BA5" w:rsidRPr="00340A23" w:rsidRDefault="004F2BA5" w:rsidP="00995DF2">
      <w:pPr>
        <w:ind w:left="-426"/>
        <w:jc w:val="center"/>
        <w:rPr>
          <w:rFonts w:ascii="Arial" w:hAnsi="Arial" w:cs="Arial"/>
          <w:i/>
          <w:color w:val="F79646" w:themeColor="accent6"/>
          <w:szCs w:val="24"/>
        </w:rPr>
      </w:pPr>
      <w:r w:rsidRPr="00340A23">
        <w:rPr>
          <w:rFonts w:ascii="Arial" w:hAnsi="Arial" w:cs="Arial"/>
          <w:i/>
          <w:color w:val="F79646" w:themeColor="accent6"/>
          <w:szCs w:val="24"/>
        </w:rPr>
        <w:t xml:space="preserve">Cette partie est à exposer en </w:t>
      </w:r>
      <w:r w:rsidR="009971FF" w:rsidRPr="00340A23">
        <w:rPr>
          <w:rFonts w:ascii="Arial" w:hAnsi="Arial" w:cs="Arial"/>
          <w:i/>
          <w:color w:val="F79646" w:themeColor="accent6"/>
          <w:szCs w:val="24"/>
        </w:rPr>
        <w:t>20</w:t>
      </w:r>
      <w:r w:rsidRPr="00340A23">
        <w:rPr>
          <w:rFonts w:ascii="Arial" w:hAnsi="Arial" w:cs="Arial"/>
          <w:i/>
          <w:color w:val="F79646" w:themeColor="accent6"/>
          <w:szCs w:val="24"/>
        </w:rPr>
        <w:t xml:space="preserve"> minutes, après avoir présenté la partie 1.</w:t>
      </w:r>
    </w:p>
    <w:p w14:paraId="6171FC75" w14:textId="77777777" w:rsidR="004F2BA5" w:rsidRPr="00F45CF8" w:rsidRDefault="004F2BA5" w:rsidP="004F2BA5">
      <w:pPr>
        <w:jc w:val="center"/>
        <w:rPr>
          <w:rFonts w:ascii="Arial" w:hAnsi="Arial" w:cs="Arial"/>
          <w:i/>
          <w:color w:val="F79646" w:themeColor="accent6"/>
          <w:szCs w:val="24"/>
        </w:rPr>
      </w:pPr>
    </w:p>
    <w:p w14:paraId="24889E98" w14:textId="21AD45E6" w:rsidR="00F11A6F" w:rsidRDefault="00F11A6F" w:rsidP="00F11A6F">
      <w:pPr>
        <w:autoSpaceDE w:val="0"/>
        <w:rPr>
          <w:rFonts w:ascii="Arial" w:hAnsi="Arial" w:cs="Arial"/>
          <w:sz w:val="24"/>
          <w:szCs w:val="24"/>
        </w:rPr>
      </w:pPr>
    </w:p>
    <w:p w14:paraId="0F5F46AC" w14:textId="32E1EDD8" w:rsidR="0054382E" w:rsidRDefault="0054382E" w:rsidP="00F11A6F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Afin de réaliser le d</w:t>
      </w:r>
      <w:r w:rsidR="00A07B31">
        <w:rPr>
          <w:rFonts w:ascii="Arial" w:hAnsi="Arial" w:cs="Arial"/>
          <w:sz w:val="24"/>
          <w:szCs w:val="24"/>
        </w:rPr>
        <w:t xml:space="preserve">ébrayage </w:t>
      </w:r>
      <w:r>
        <w:rPr>
          <w:rFonts w:ascii="Arial" w:hAnsi="Arial" w:cs="Arial"/>
          <w:sz w:val="24"/>
          <w:szCs w:val="24"/>
        </w:rPr>
        <w:t xml:space="preserve">du système </w:t>
      </w:r>
      <w:r w:rsidR="00A07B31">
        <w:rPr>
          <w:rFonts w:ascii="Arial" w:hAnsi="Arial" w:cs="Arial"/>
          <w:sz w:val="24"/>
          <w:szCs w:val="24"/>
        </w:rPr>
        <w:t>d’avance vibratoire pour permettre le retour rapide</w:t>
      </w:r>
      <w:r>
        <w:rPr>
          <w:rFonts w:ascii="Arial" w:hAnsi="Arial" w:cs="Arial"/>
          <w:sz w:val="24"/>
          <w:szCs w:val="24"/>
        </w:rPr>
        <w:t xml:space="preserve">, un </w:t>
      </w:r>
      <w:r w:rsidR="00463690">
        <w:rPr>
          <w:rFonts w:ascii="Arial" w:hAnsi="Arial" w:cs="Arial"/>
          <w:sz w:val="24"/>
          <w:szCs w:val="24"/>
        </w:rPr>
        <w:t>système</w:t>
      </w:r>
      <w:r>
        <w:rPr>
          <w:rFonts w:ascii="Arial" w:hAnsi="Arial" w:cs="Arial"/>
          <w:sz w:val="24"/>
          <w:szCs w:val="24"/>
        </w:rPr>
        <w:t xml:space="preserve"> </w:t>
      </w:r>
      <w:r w:rsidR="00463690">
        <w:rPr>
          <w:rFonts w:ascii="Arial" w:hAnsi="Arial" w:cs="Arial"/>
          <w:sz w:val="24"/>
          <w:szCs w:val="24"/>
        </w:rPr>
        <w:t xml:space="preserve">(appelé « DESACCOUPLEMENT » dans la suite de l’énoncé) </w:t>
      </w:r>
      <w:r>
        <w:rPr>
          <w:rFonts w:ascii="Arial" w:hAnsi="Arial" w:cs="Arial"/>
          <w:sz w:val="24"/>
          <w:szCs w:val="24"/>
        </w:rPr>
        <w:t xml:space="preserve">sera inséré entre </w:t>
      </w:r>
      <w:r w:rsidRPr="007323A2">
        <w:rPr>
          <w:rFonts w:ascii="Arial" w:hAnsi="Arial" w:cs="Arial"/>
          <w:color w:val="F5A044"/>
          <w:sz w:val="24"/>
          <w:szCs w:val="24"/>
        </w:rPr>
        <w:t>19 (couronne dentée)</w:t>
      </w:r>
      <w:r>
        <w:rPr>
          <w:rFonts w:ascii="Arial" w:hAnsi="Arial" w:cs="Arial"/>
          <w:sz w:val="24"/>
          <w:szCs w:val="24"/>
        </w:rPr>
        <w:t xml:space="preserve"> et </w:t>
      </w:r>
      <w:r w:rsidR="00537C2F">
        <w:rPr>
          <w:rFonts w:ascii="Arial" w:hAnsi="Arial" w:cs="Arial"/>
          <w:b/>
          <w:color w:val="9D4376"/>
          <w:sz w:val="24"/>
          <w:szCs w:val="24"/>
        </w:rPr>
        <w:t>23</w:t>
      </w:r>
      <w:r w:rsidRPr="00954581">
        <w:rPr>
          <w:rFonts w:ascii="Arial" w:hAnsi="Arial" w:cs="Arial"/>
          <w:b/>
          <w:color w:val="9D4376"/>
          <w:sz w:val="24"/>
          <w:szCs w:val="24"/>
        </w:rPr>
        <w:t xml:space="preserve"> </w:t>
      </w:r>
      <w:r w:rsidRPr="007323A2">
        <w:rPr>
          <w:rFonts w:ascii="Arial" w:hAnsi="Arial" w:cs="Arial"/>
          <w:color w:val="9D4376"/>
          <w:sz w:val="24"/>
          <w:szCs w:val="24"/>
        </w:rPr>
        <w:t>(écrou)</w:t>
      </w:r>
      <w:r w:rsidR="009971FF" w:rsidRPr="007323A2">
        <w:rPr>
          <w:rFonts w:ascii="Arial" w:hAnsi="Arial" w:cs="Arial"/>
          <w:color w:val="9D4376"/>
          <w:sz w:val="24"/>
          <w:szCs w:val="24"/>
        </w:rPr>
        <w:t xml:space="preserve"> </w:t>
      </w:r>
      <w:r w:rsidR="00537C2F">
        <w:rPr>
          <w:rFonts w:ascii="Arial" w:hAnsi="Arial" w:cs="Arial"/>
          <w:sz w:val="24"/>
          <w:szCs w:val="24"/>
        </w:rPr>
        <w:t xml:space="preserve">(voir dessin </w:t>
      </w:r>
      <w:r w:rsidR="00D26C9D">
        <w:rPr>
          <w:rFonts w:ascii="Arial" w:hAnsi="Arial" w:cs="Arial"/>
          <w:sz w:val="24"/>
          <w:szCs w:val="24"/>
        </w:rPr>
        <w:t>Fig. 8</w:t>
      </w:r>
      <w:r w:rsidR="00537C2F">
        <w:rPr>
          <w:rFonts w:ascii="Arial" w:hAnsi="Arial" w:cs="Arial"/>
          <w:sz w:val="24"/>
          <w:szCs w:val="24"/>
        </w:rPr>
        <w:t>)</w:t>
      </w:r>
      <w:r w:rsidRPr="00954581">
        <w:rPr>
          <w:rFonts w:ascii="Arial" w:hAnsi="Arial" w:cs="Arial"/>
          <w:color w:val="000000" w:themeColor="text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L’objectif de cette partie </w:t>
      </w:r>
      <w:r w:rsidR="00FF1B8F">
        <w:rPr>
          <w:rFonts w:ascii="Arial" w:hAnsi="Arial" w:cs="Arial"/>
          <w:sz w:val="24"/>
          <w:szCs w:val="24"/>
        </w:rPr>
        <w:t xml:space="preserve">est de </w:t>
      </w:r>
      <w:r w:rsidR="005316EA">
        <w:rPr>
          <w:rFonts w:ascii="Arial" w:hAnsi="Arial" w:cs="Arial"/>
          <w:sz w:val="24"/>
          <w:szCs w:val="24"/>
        </w:rPr>
        <w:t xml:space="preserve">calculer le couple que devra transmettre </w:t>
      </w:r>
      <w:r w:rsidR="00FF1B8F">
        <w:rPr>
          <w:rFonts w:ascii="Arial" w:hAnsi="Arial" w:cs="Arial"/>
          <w:sz w:val="24"/>
          <w:szCs w:val="24"/>
        </w:rPr>
        <w:t xml:space="preserve">le système de </w:t>
      </w:r>
      <w:r w:rsidR="00463690">
        <w:rPr>
          <w:rFonts w:ascii="Arial" w:hAnsi="Arial" w:cs="Arial"/>
          <w:sz w:val="24"/>
          <w:szCs w:val="24"/>
        </w:rPr>
        <w:t>« DESACCOUPLEMENT »</w:t>
      </w:r>
      <w:r w:rsidR="00536CF3">
        <w:rPr>
          <w:rFonts w:ascii="Arial" w:hAnsi="Arial" w:cs="Arial"/>
          <w:sz w:val="24"/>
          <w:szCs w:val="24"/>
        </w:rPr>
        <w:t xml:space="preserve"> </w:t>
      </w:r>
      <w:r w:rsidR="009971FF">
        <w:rPr>
          <w:rFonts w:ascii="Arial" w:hAnsi="Arial" w:cs="Arial"/>
          <w:sz w:val="24"/>
          <w:szCs w:val="24"/>
        </w:rPr>
        <w:t>(questions 2.1 et 2.2) et de proposer des éléments de reconception (question 2.3).</w:t>
      </w:r>
    </w:p>
    <w:p w14:paraId="6EB1D8B3" w14:textId="38C2E073" w:rsidR="009D179A" w:rsidRDefault="009D179A" w:rsidP="00F11A6F">
      <w:pPr>
        <w:autoSpaceDE w:val="0"/>
        <w:rPr>
          <w:rFonts w:ascii="Arial" w:hAnsi="Arial" w:cs="Arial"/>
          <w:sz w:val="24"/>
          <w:szCs w:val="24"/>
        </w:rPr>
      </w:pPr>
    </w:p>
    <w:p w14:paraId="2A76E7B9" w14:textId="213C655E" w:rsidR="009D179A" w:rsidRDefault="00385337" w:rsidP="009B4EE4">
      <w:pPr>
        <w:autoSpaceDE w:val="0"/>
        <w:ind w:left="-426"/>
        <w:rPr>
          <w:rFonts w:ascii="Arial" w:hAnsi="Arial" w:cs="Arial"/>
          <w:sz w:val="24"/>
          <w:szCs w:val="24"/>
        </w:rPr>
      </w:pPr>
      <w:r w:rsidRPr="0038533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1040" behindDoc="1" locked="0" layoutInCell="1" allowOverlap="1" wp14:anchorId="51FC4043" wp14:editId="1E85B33D">
                <wp:simplePos x="0" y="0"/>
                <wp:positionH relativeFrom="column">
                  <wp:posOffset>4385310</wp:posOffset>
                </wp:positionH>
                <wp:positionV relativeFrom="paragraph">
                  <wp:posOffset>1799260</wp:posOffset>
                </wp:positionV>
                <wp:extent cx="1375257" cy="233680"/>
                <wp:effectExtent l="0" t="0" r="0" b="0"/>
                <wp:wrapNone/>
                <wp:docPr id="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5257" cy="233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88734" w14:textId="5CCE24F9" w:rsidR="00385337" w:rsidRDefault="00385337">
                            <w:r>
                              <w:t>Pas de la vis = 10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C4043" id="_x0000_s1036" type="#_x0000_t202" style="position:absolute;left:0;text-align:left;margin-left:345.3pt;margin-top:141.65pt;width:108.3pt;height:18.4pt;z-index:-251645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" stroked="f">
                <v:textbox>
                  <w:txbxContent>
                    <w:p w14:paraId="71788734" w14:textId="5CCE24F9" w:rsidR="00385337" w:rsidRDefault="00385337">
                      <w:r>
                        <w:t>Pas de la vis = 10 mm</w:t>
                      </w:r>
                    </w:p>
                  </w:txbxContent>
                </v:textbox>
              </v:shape>
            </w:pict>
          </mc:Fallback>
        </mc:AlternateContent>
      </w:r>
      <w:r w:rsidR="00FF1AF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05207A5" wp14:editId="0A39DB58">
                <wp:simplePos x="0" y="0"/>
                <wp:positionH relativeFrom="column">
                  <wp:posOffset>1236080</wp:posOffset>
                </wp:positionH>
                <wp:positionV relativeFrom="paragraph">
                  <wp:posOffset>1514019</wp:posOffset>
                </wp:positionV>
                <wp:extent cx="279779" cy="614149"/>
                <wp:effectExtent l="57150" t="38100" r="25400" b="14605"/>
                <wp:wrapNone/>
                <wp:docPr id="47" name="Connecteur droit avec flèch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9779" cy="61414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8A7F3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7" o:spid="_x0000_s1026" type="#_x0000_t32" style="position:absolute;margin-left:97.35pt;margin-top:119.2pt;width:22.05pt;height:48.35pt;flip:x 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" strokecolor="#e36c0a [2409]" strokeweight="2.25pt">
                <v:stroke endarrow="block"/>
              </v:shape>
            </w:pict>
          </mc:Fallback>
        </mc:AlternateContent>
      </w:r>
      <w:r w:rsidR="00FF1AF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41CBB8D" wp14:editId="68A06A93">
                <wp:simplePos x="0" y="0"/>
                <wp:positionH relativeFrom="margin">
                  <wp:align>center</wp:align>
                </wp:positionH>
                <wp:positionV relativeFrom="paragraph">
                  <wp:posOffset>1352180</wp:posOffset>
                </wp:positionV>
                <wp:extent cx="293427" cy="668741"/>
                <wp:effectExtent l="57150" t="38100" r="30480" b="17145"/>
                <wp:wrapNone/>
                <wp:docPr id="48" name="Connecteur droit avec flèch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3427" cy="66874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D3BEBD" id="Connecteur droit avec flèche 48" o:spid="_x0000_s1026" type="#_x0000_t32" style="position:absolute;margin-left:0;margin-top:106.45pt;width:23.1pt;height:52.65pt;flip:x y;z-index:25166796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" strokecolor="#7030a0" strokeweight="2.25pt">
                <v:stroke endarrow="block"/>
                <w10:wrap anchorx="margin"/>
              </v:shape>
            </w:pict>
          </mc:Fallback>
        </mc:AlternateContent>
      </w:r>
      <w:r w:rsidR="00FF1AF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D88A5F3" wp14:editId="6D257EAA">
                <wp:simplePos x="0" y="0"/>
                <wp:positionH relativeFrom="column">
                  <wp:posOffset>3904217</wp:posOffset>
                </wp:positionH>
                <wp:positionV relativeFrom="paragraph">
                  <wp:posOffset>1104587</wp:posOffset>
                </wp:positionV>
                <wp:extent cx="293427" cy="668741"/>
                <wp:effectExtent l="57150" t="38100" r="30480" b="17145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3427" cy="66874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3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DFBB5F" id="Connecteur droit avec flèche 46" o:spid="_x0000_s1026" type="#_x0000_t32" style="position:absolute;margin-left:307.4pt;margin-top:87pt;width:23.1pt;height:52.65pt;flip:x y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" strokecolor="#76923c [2406]" strokeweight="2.25pt">
                <v:stroke endarrow="block"/>
              </v:shape>
            </w:pict>
          </mc:Fallback>
        </mc:AlternateContent>
      </w:r>
      <w:r w:rsidR="00FF1AFF" w:rsidRPr="00FF1AF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58752" behindDoc="0" locked="0" layoutInCell="1" allowOverlap="1" wp14:anchorId="55506076" wp14:editId="527923DC">
                <wp:simplePos x="0" y="0"/>
                <wp:positionH relativeFrom="column">
                  <wp:posOffset>4093855</wp:posOffset>
                </wp:positionH>
                <wp:positionV relativeFrom="paragraph">
                  <wp:posOffset>1807845</wp:posOffset>
                </wp:positionV>
                <wp:extent cx="483870" cy="1404620"/>
                <wp:effectExtent l="0" t="0" r="0" b="1270"/>
                <wp:wrapNone/>
                <wp:docPr id="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E20F2D" w14:textId="66567842" w:rsidR="00FF1AFF" w:rsidRPr="00FF1AFF" w:rsidRDefault="00537C2F" w:rsidP="00FF1AF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506076" id="_x0000_s1037" type="#_x0000_t202" style="position:absolute;left:0;text-align:left;margin-left:322.35pt;margin-top:142.35pt;width:38.1pt;height:110.6pt;z-index:251658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" filled="f" stroked="f">
                <v:textbox style="mso-fit-shape-to-text:t">
                  <w:txbxContent>
                    <w:p w14:paraId="0CE20F2D" w14:textId="66567842" w:rsidR="00FF1AFF" w:rsidRPr="00FF1AFF" w:rsidRDefault="00537C2F" w:rsidP="00FF1AF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 w:rsidR="00FF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962E6B9" wp14:editId="0C61A28A">
                <wp:simplePos x="0" y="0"/>
                <wp:positionH relativeFrom="column">
                  <wp:posOffset>4094328</wp:posOffset>
                </wp:positionH>
                <wp:positionV relativeFrom="paragraph">
                  <wp:posOffset>1776190</wp:posOffset>
                </wp:positionV>
                <wp:extent cx="327025" cy="320040"/>
                <wp:effectExtent l="0" t="0" r="15875" b="22860"/>
                <wp:wrapNone/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25" cy="32004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accent3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48787D" w14:textId="77777777" w:rsidR="00FF1AFF" w:rsidRPr="00FF1AFF" w:rsidRDefault="00FF1AFF" w:rsidP="00FF1AFF">
                            <w:pPr>
                              <w:ind w:right="49"/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62E6B9" id="Ellipse 43" o:spid="_x0000_s1038" style="position:absolute;left:0;text-align:left;margin-left:322.4pt;margin-top:139.85pt;width:25.75pt;height:25.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" fillcolor="white [3201]" strokecolor="#76923c [2406]" strokeweight="2pt">
                <v:textbox>
                  <w:txbxContent>
                    <w:p w14:paraId="3548787D" w14:textId="77777777" w:rsidR="00FF1AFF" w:rsidRPr="00FF1AFF" w:rsidRDefault="00FF1AFF" w:rsidP="00FF1AFF">
                      <w:pPr>
                        <w:ind w:right="49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FF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F255277" wp14:editId="18A54607">
                <wp:simplePos x="0" y="0"/>
                <wp:positionH relativeFrom="column">
                  <wp:posOffset>2934970</wp:posOffset>
                </wp:positionH>
                <wp:positionV relativeFrom="paragraph">
                  <wp:posOffset>2023110</wp:posOffset>
                </wp:positionV>
                <wp:extent cx="327025" cy="320040"/>
                <wp:effectExtent l="0" t="0" r="15875" b="22860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25" cy="320040"/>
                        </a:xfrm>
                        <a:prstGeom prst="ellips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874280" w14:textId="77777777" w:rsidR="00FF1AFF" w:rsidRPr="00FF1AFF" w:rsidRDefault="00FF1AFF" w:rsidP="00FF1AFF">
                            <w:pPr>
                              <w:ind w:right="49"/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255277" id="Ellipse 42" o:spid="_x0000_s1039" style="position:absolute;left:0;text-align:left;margin-left:231.1pt;margin-top:159.3pt;width:25.75pt;height:25.2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" fillcolor="white [3201]" strokecolor="#7030a0" strokeweight="2pt">
                <v:textbox>
                  <w:txbxContent>
                    <w:p w14:paraId="72874280" w14:textId="77777777" w:rsidR="00FF1AFF" w:rsidRPr="00FF1AFF" w:rsidRDefault="00FF1AFF" w:rsidP="00FF1AFF">
                      <w:pPr>
                        <w:ind w:right="49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B23BC1">
        <w:rPr>
          <w:noProof/>
          <w:lang w:eastAsia="fr-FR"/>
        </w:rPr>
        <mc:AlternateContent>
          <mc:Choice Requires="wpi">
            <w:drawing>
              <wp:anchor distT="0" distB="0" distL="114300" distR="114300" simplePos="0" relativeHeight="251648512" behindDoc="0" locked="0" layoutInCell="1" allowOverlap="1" wp14:anchorId="68C89EF1" wp14:editId="177C2F5F">
                <wp:simplePos x="0" y="0"/>
                <wp:positionH relativeFrom="column">
                  <wp:posOffset>-3133989</wp:posOffset>
                </wp:positionH>
                <wp:positionV relativeFrom="paragraph">
                  <wp:posOffset>1408424</wp:posOffset>
                </wp:positionV>
                <wp:extent cx="360" cy="9000"/>
                <wp:effectExtent l="38100" t="57150" r="57150" b="48260"/>
                <wp:wrapNone/>
                <wp:docPr id="41" name="Encre 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60" cy="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9365B1" id="Encre 41" o:spid="_x0000_s1026" type="#_x0000_t75" style="position:absolute;margin-left:-247.7pt;margin-top:109.95pt;width:1.95pt;height:2.6pt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">
                <v:imagedata r:id="rId17" o:title=""/>
              </v:shape>
            </w:pict>
          </mc:Fallback>
        </mc:AlternateContent>
      </w:r>
      <w:r w:rsidR="00FF36E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D222858" wp14:editId="1232052A">
                <wp:simplePos x="0" y="0"/>
                <wp:positionH relativeFrom="column">
                  <wp:posOffset>4290060</wp:posOffset>
                </wp:positionH>
                <wp:positionV relativeFrom="paragraph">
                  <wp:posOffset>580503</wp:posOffset>
                </wp:positionV>
                <wp:extent cx="367553" cy="1013012"/>
                <wp:effectExtent l="0" t="0" r="33020" b="34925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553" cy="101301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F386DD" id="Connecteur droit 5" o:spid="_x0000_s1026" style="position:absolute;flip:x;z-index: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7.8pt,45.7pt" to="366.75pt,1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" strokecolor="black [3040]"/>
            </w:pict>
          </mc:Fallback>
        </mc:AlternateContent>
      </w:r>
      <w:r w:rsidR="00FF36E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354CE73F" wp14:editId="23FCD1D5">
                <wp:simplePos x="0" y="0"/>
                <wp:positionH relativeFrom="column">
                  <wp:posOffset>4380865</wp:posOffset>
                </wp:positionH>
                <wp:positionV relativeFrom="paragraph">
                  <wp:posOffset>598357</wp:posOffset>
                </wp:positionV>
                <wp:extent cx="367553" cy="1013012"/>
                <wp:effectExtent l="0" t="0" r="33020" b="34925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553" cy="101301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25024C" id="Connecteur droit 9" o:spid="_x0000_s1026" style="position:absolute;flip:x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4.95pt,47.1pt" to="373.9pt,12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" strokecolor="black [3040]"/>
            </w:pict>
          </mc:Fallback>
        </mc:AlternateContent>
      </w:r>
      <w:r w:rsidR="00573244">
        <w:rPr>
          <w:noProof/>
          <w:lang w:eastAsia="fr-FR"/>
        </w:rPr>
        <w:drawing>
          <wp:anchor distT="0" distB="0" distL="114300" distR="114300" simplePos="0" relativeHeight="251644416" behindDoc="1" locked="0" layoutInCell="1" allowOverlap="1" wp14:anchorId="0E5A68F1" wp14:editId="350AAD59">
            <wp:simplePos x="0" y="0"/>
            <wp:positionH relativeFrom="column">
              <wp:posOffset>4656455</wp:posOffset>
            </wp:positionH>
            <wp:positionV relativeFrom="paragraph">
              <wp:posOffset>795393</wp:posOffset>
            </wp:positionV>
            <wp:extent cx="1156948" cy="435946"/>
            <wp:effectExtent l="0" t="0" r="5715" b="254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48" cy="4359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44EE">
        <w:rPr>
          <w:rFonts w:ascii="Arial" w:hAnsi="Arial" w:cs="Arial"/>
          <w:sz w:val="24"/>
          <w:szCs w:val="24"/>
        </w:rPr>
        <w:pict w14:anchorId="1BEE04D1">
          <v:shape id="_x0000_i1025" type="#_x0000_t75" style="width:364pt;height:161.4pt">
            <v:imagedata r:id="rId19" o:title="Mise en plan partie 2 modifie inkscape" cropleft="18379f" cropright="3947f"/>
          </v:shape>
        </w:pict>
      </w:r>
    </w:p>
    <w:p w14:paraId="6F59984E" w14:textId="03A9B975" w:rsidR="00153089" w:rsidRDefault="00FF1AFF" w:rsidP="00F11A6F">
      <w:pPr>
        <w:autoSpaceDE w:val="0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D3092A7" wp14:editId="75A9086B">
                <wp:simplePos x="0" y="0"/>
                <wp:positionH relativeFrom="column">
                  <wp:posOffset>1385456</wp:posOffset>
                </wp:positionH>
                <wp:positionV relativeFrom="paragraph">
                  <wp:posOffset>89848</wp:posOffset>
                </wp:positionV>
                <wp:extent cx="327546" cy="320552"/>
                <wp:effectExtent l="0" t="0" r="15875" b="22860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546" cy="320552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E7281B" w14:textId="55CC0408" w:rsidR="00FF1AFF" w:rsidRPr="00FF1AFF" w:rsidRDefault="00FF1AFF" w:rsidP="00FF1AFF">
                            <w:pPr>
                              <w:ind w:right="49"/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3092A7" id="Ellipse 36" o:spid="_x0000_s1040" style="position:absolute;left:0;text-align:left;margin-left:109.1pt;margin-top:7.05pt;width:25.8pt;height:25.2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" fillcolor="white [3201]" strokecolor="#e36c0a [2409]" strokeweight="2pt">
                <v:textbox>
                  <w:txbxContent>
                    <w:p w14:paraId="0AE7281B" w14:textId="55CC0408" w:rsidR="00FF1AFF" w:rsidRPr="00FF1AFF" w:rsidRDefault="00FF1AFF" w:rsidP="00FF1AFF">
                      <w:pPr>
                        <w:ind w:right="49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FF1AF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55680" behindDoc="0" locked="0" layoutInCell="1" allowOverlap="1" wp14:anchorId="4B2BC3D1" wp14:editId="70B4EFF2">
                <wp:simplePos x="0" y="0"/>
                <wp:positionH relativeFrom="column">
                  <wp:posOffset>1384935</wp:posOffset>
                </wp:positionH>
                <wp:positionV relativeFrom="paragraph">
                  <wp:posOffset>132781</wp:posOffset>
                </wp:positionV>
                <wp:extent cx="483870" cy="1404620"/>
                <wp:effectExtent l="0" t="0" r="0" b="127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844FC9" w14:textId="0F7E36FF" w:rsidR="00FF1AFF" w:rsidRPr="00FF1AFF" w:rsidRDefault="00FF1AFF">
                            <w:pPr>
                              <w:rPr>
                                <w:b/>
                              </w:rPr>
                            </w:pPr>
                            <w:r w:rsidRPr="00FF1AFF">
                              <w:rPr>
                                <w:b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2BC3D1" id="_x0000_s1041" type="#_x0000_t202" style="position:absolute;left:0;text-align:left;margin-left:109.05pt;margin-top:10.45pt;width:38.1pt;height:110.6pt;z-index:2516556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" filled="f" stroked="f">
                <v:textbox style="mso-fit-shape-to-text:t">
                  <w:txbxContent>
                    <w:p w14:paraId="71844FC9" w14:textId="0F7E36FF" w:rsidR="00FF1AFF" w:rsidRPr="00FF1AFF" w:rsidRDefault="00FF1AFF">
                      <w:pPr>
                        <w:rPr>
                          <w:b/>
                        </w:rPr>
                      </w:pPr>
                      <w:r w:rsidRPr="00FF1AFF">
                        <w:rPr>
                          <w:b/>
                        </w:rP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Pr="00FF1AF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2BB80F04" wp14:editId="68661983">
                <wp:simplePos x="0" y="0"/>
                <wp:positionH relativeFrom="column">
                  <wp:posOffset>2934269</wp:posOffset>
                </wp:positionH>
                <wp:positionV relativeFrom="paragraph">
                  <wp:posOffset>23087</wp:posOffset>
                </wp:positionV>
                <wp:extent cx="483870" cy="1404620"/>
                <wp:effectExtent l="0" t="0" r="0" b="1270"/>
                <wp:wrapNone/>
                <wp:docPr id="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8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577BDF" w14:textId="286B79B9" w:rsidR="00FF1AFF" w:rsidRPr="00FF1AFF" w:rsidRDefault="00537C2F" w:rsidP="00FF1AF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BB80F04" id="_x0000_s1042" type="#_x0000_t202" style="position:absolute;left:0;text-align:left;margin-left:231.05pt;margin-top:1.8pt;width:38.1pt;height:110.6pt;z-index:251657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" filled="f" stroked="f">
                <v:textbox style="mso-fit-shape-to-text:t">
                  <w:txbxContent>
                    <w:p w14:paraId="7D577BDF" w14:textId="286B79B9" w:rsidR="00FF1AFF" w:rsidRPr="00FF1AFF" w:rsidRDefault="00537C2F" w:rsidP="00FF1AF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</w:p>
    <w:p w14:paraId="71AAFF95" w14:textId="4781B56A" w:rsidR="00153089" w:rsidRDefault="00153089" w:rsidP="00B678E7">
      <w:pPr>
        <w:autoSpaceDE w:val="0"/>
        <w:jc w:val="left"/>
        <w:rPr>
          <w:rFonts w:ascii="Arial" w:hAnsi="Arial" w:cs="Arial"/>
          <w:sz w:val="24"/>
          <w:szCs w:val="24"/>
        </w:rPr>
      </w:pPr>
    </w:p>
    <w:p w14:paraId="561984C4" w14:textId="2C072434" w:rsidR="001110BA" w:rsidRDefault="001110BA" w:rsidP="00B678E7">
      <w:pPr>
        <w:autoSpaceDE w:val="0"/>
        <w:jc w:val="left"/>
        <w:rPr>
          <w:rFonts w:ascii="Arial" w:hAnsi="Arial" w:cs="Arial"/>
          <w:sz w:val="24"/>
          <w:szCs w:val="24"/>
        </w:rPr>
      </w:pPr>
    </w:p>
    <w:p w14:paraId="31783A6A" w14:textId="09BE013C" w:rsidR="001110BA" w:rsidRPr="001110BA" w:rsidRDefault="001110BA" w:rsidP="001110BA">
      <w:pPr>
        <w:pStyle w:val="Corpsdetexte"/>
        <w:autoSpaceDE w:val="0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8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Coupe montrant </w:t>
      </w:r>
      <w:r>
        <w:rPr>
          <w:rFonts w:ascii="Arial" w:hAnsi="Arial" w:cs="Arial"/>
          <w:i/>
          <w:iCs/>
          <w:color w:val="000000" w:themeColor="text1"/>
          <w:sz w:val="20"/>
        </w:rPr>
        <w:t xml:space="preserve">la zone d’intégration du </w:t>
      </w:r>
      <w:r w:rsidR="00D06EB5">
        <w:rPr>
          <w:rFonts w:ascii="Arial" w:hAnsi="Arial" w:cs="Arial"/>
          <w:i/>
          <w:iCs/>
          <w:color w:val="000000" w:themeColor="text1"/>
          <w:sz w:val="20"/>
        </w:rPr>
        <w:t xml:space="preserve">nouveau </w:t>
      </w:r>
      <w:r>
        <w:rPr>
          <w:rFonts w:ascii="Arial" w:hAnsi="Arial" w:cs="Arial"/>
          <w:i/>
          <w:iCs/>
          <w:color w:val="000000" w:themeColor="text1"/>
          <w:sz w:val="20"/>
        </w:rPr>
        <w:t>système de désaccouplement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>.</w:t>
      </w:r>
    </w:p>
    <w:p w14:paraId="29049FEE" w14:textId="77777777" w:rsidR="001110BA" w:rsidRDefault="001110BA" w:rsidP="00B678E7">
      <w:pPr>
        <w:autoSpaceDE w:val="0"/>
        <w:jc w:val="left"/>
        <w:rPr>
          <w:rFonts w:ascii="Arial" w:hAnsi="Arial" w:cs="Arial"/>
          <w:sz w:val="24"/>
          <w:szCs w:val="24"/>
        </w:rPr>
      </w:pPr>
    </w:p>
    <w:p w14:paraId="487FEECC" w14:textId="06188954" w:rsidR="00954581" w:rsidRDefault="00954581" w:rsidP="00153089">
      <w:pPr>
        <w:autoSpaceDE w:val="0"/>
        <w:jc w:val="center"/>
        <w:rPr>
          <w:rFonts w:ascii="Arial" w:hAnsi="Arial" w:cs="Arial"/>
          <w:sz w:val="24"/>
          <w:szCs w:val="24"/>
        </w:rPr>
      </w:pPr>
    </w:p>
    <w:p w14:paraId="2D77A27D" w14:textId="72BD99CE" w:rsidR="00AE1660" w:rsidRDefault="00AE1660" w:rsidP="00AE1660">
      <w:pPr>
        <w:pStyle w:val="Paragraphedeliste"/>
        <w:autoSpaceDE w:val="0"/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Les charges maximales qui s’appliquent sur le </w:t>
      </w:r>
      <w:r w:rsidRPr="003E70C8">
        <w:rPr>
          <w:rFonts w:ascii="Arial" w:hAnsi="Arial" w:cs="Arial"/>
        </w:rPr>
        <w:t xml:space="preserve">foret </w:t>
      </w:r>
      <w:r>
        <w:rPr>
          <w:rFonts w:ascii="Arial" w:hAnsi="Arial" w:cs="Arial"/>
        </w:rPr>
        <w:t>sont :</w:t>
      </w:r>
    </w:p>
    <w:p w14:paraId="7E94FA5B" w14:textId="23EC7D84" w:rsidR="00AE1660" w:rsidRDefault="008131F4" w:rsidP="00AE1660">
      <w:pPr>
        <w:pStyle w:val="Paragraphedeliste"/>
        <w:numPr>
          <w:ilvl w:val="0"/>
          <w:numId w:val="31"/>
        </w:numPr>
        <w:autoSpaceDE w:val="0"/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AE1660" w:rsidRPr="003E70C8">
        <w:rPr>
          <w:rFonts w:ascii="Arial" w:hAnsi="Arial" w:cs="Arial"/>
        </w:rPr>
        <w:t>n couple de coupe C</w:t>
      </w:r>
      <w:r w:rsidR="00AE1660" w:rsidRPr="003E70C8">
        <w:rPr>
          <w:rFonts w:ascii="Arial" w:hAnsi="Arial" w:cs="Arial"/>
          <w:vertAlign w:val="subscript"/>
        </w:rPr>
        <w:t>c</w:t>
      </w:r>
      <w:r w:rsidR="00AE1660" w:rsidRPr="003E70C8">
        <w:rPr>
          <w:rFonts w:ascii="Arial" w:hAnsi="Arial" w:cs="Arial"/>
        </w:rPr>
        <w:t xml:space="preserve"> (</w:t>
      </w:r>
      <w:r w:rsidR="00AE1660">
        <w:rPr>
          <w:rFonts w:ascii="Arial" w:hAnsi="Arial" w:cs="Arial"/>
        </w:rPr>
        <w:t>estimé</w:t>
      </w:r>
      <w:r w:rsidR="00AE1660" w:rsidRPr="003E70C8">
        <w:rPr>
          <w:rFonts w:ascii="Arial" w:hAnsi="Arial" w:cs="Arial"/>
        </w:rPr>
        <w:t xml:space="preserve"> à </w:t>
      </w:r>
      <w:r w:rsidR="00842BEC">
        <w:rPr>
          <w:rFonts w:ascii="Arial" w:hAnsi="Arial" w:cs="Arial"/>
        </w:rPr>
        <w:t>4</w:t>
      </w:r>
      <w:r w:rsidR="00AE1660" w:rsidRPr="003E70C8">
        <w:rPr>
          <w:rFonts w:ascii="Arial" w:hAnsi="Arial" w:cs="Arial"/>
        </w:rPr>
        <w:t xml:space="preserve"> N.m)</w:t>
      </w:r>
      <w:r>
        <w:rPr>
          <w:rFonts w:ascii="Arial" w:hAnsi="Arial" w:cs="Arial"/>
        </w:rPr>
        <w:t>.</w:t>
      </w:r>
    </w:p>
    <w:p w14:paraId="4E8EC42D" w14:textId="79E3F223" w:rsidR="00AE1660" w:rsidRPr="003E70C8" w:rsidRDefault="008131F4" w:rsidP="00AE1660">
      <w:pPr>
        <w:pStyle w:val="Paragraphedeliste"/>
        <w:numPr>
          <w:ilvl w:val="0"/>
          <w:numId w:val="31"/>
        </w:numPr>
        <w:autoSpaceDE w:val="0"/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AE1660" w:rsidRPr="003E70C8">
        <w:rPr>
          <w:rFonts w:ascii="Arial" w:hAnsi="Arial" w:cs="Arial"/>
        </w:rPr>
        <w:t xml:space="preserve">n effort </w:t>
      </w:r>
      <w:r w:rsidR="00A07B31">
        <w:rPr>
          <w:rFonts w:ascii="Arial" w:hAnsi="Arial" w:cs="Arial"/>
        </w:rPr>
        <w:t>d’avance</w:t>
      </w:r>
      <w:r w:rsidR="00AE1660" w:rsidRPr="003E70C8">
        <w:rPr>
          <w:rFonts w:ascii="Arial" w:hAnsi="Arial" w:cs="Arial"/>
        </w:rPr>
        <w:t xml:space="preserve"> F</w:t>
      </w:r>
      <w:r w:rsidR="00AE1660" w:rsidRPr="003E70C8">
        <w:rPr>
          <w:rFonts w:ascii="Arial" w:hAnsi="Arial" w:cs="Arial"/>
          <w:vertAlign w:val="subscript"/>
        </w:rPr>
        <w:t xml:space="preserve">p </w:t>
      </w:r>
      <w:r w:rsidR="00AE1660" w:rsidRPr="003E70C8">
        <w:rPr>
          <w:rFonts w:ascii="Arial" w:hAnsi="Arial" w:cs="Arial"/>
        </w:rPr>
        <w:t>(</w:t>
      </w:r>
      <w:r w:rsidR="00AE1660">
        <w:rPr>
          <w:rFonts w:ascii="Arial" w:hAnsi="Arial" w:cs="Arial"/>
        </w:rPr>
        <w:t>estimé</w:t>
      </w:r>
      <w:r w:rsidR="00AE1660" w:rsidRPr="003E70C8">
        <w:rPr>
          <w:rFonts w:ascii="Arial" w:hAnsi="Arial" w:cs="Arial"/>
        </w:rPr>
        <w:t xml:space="preserve"> à </w:t>
      </w:r>
      <w:r w:rsidR="00BA3D28">
        <w:rPr>
          <w:rFonts w:ascii="Arial" w:hAnsi="Arial" w:cs="Arial"/>
        </w:rPr>
        <w:t>1</w:t>
      </w:r>
      <w:r w:rsidR="00AE1660" w:rsidRPr="003E70C8">
        <w:rPr>
          <w:rFonts w:ascii="Arial" w:hAnsi="Arial" w:cs="Arial"/>
        </w:rPr>
        <w:t>000 N)</w:t>
      </w:r>
      <w:r>
        <w:rPr>
          <w:rFonts w:ascii="Arial" w:hAnsi="Arial" w:cs="Arial"/>
        </w:rPr>
        <w:t>.</w:t>
      </w:r>
    </w:p>
    <w:p w14:paraId="204B530B" w14:textId="77777777" w:rsidR="00AE1660" w:rsidRDefault="00AE1660" w:rsidP="00F11A6F">
      <w:pPr>
        <w:autoSpaceDE w:val="0"/>
        <w:rPr>
          <w:rFonts w:ascii="Arial" w:hAnsi="Arial" w:cs="Arial"/>
          <w:sz w:val="24"/>
          <w:szCs w:val="24"/>
        </w:rPr>
      </w:pPr>
    </w:p>
    <w:p w14:paraId="63375C1B" w14:textId="77777777" w:rsidR="0054382E" w:rsidRPr="00211EF3" w:rsidRDefault="0054382E" w:rsidP="00F11A6F">
      <w:pPr>
        <w:autoSpaceDE w:val="0"/>
        <w:rPr>
          <w:rFonts w:ascii="Arial" w:hAnsi="Arial" w:cs="Arial"/>
          <w:sz w:val="24"/>
          <w:szCs w:val="24"/>
        </w:rPr>
      </w:pPr>
    </w:p>
    <w:p w14:paraId="044436E9" w14:textId="524FBBB0" w:rsidR="00F11A6F" w:rsidRPr="00BF77EB" w:rsidRDefault="00F11A6F" w:rsidP="00F11A6F">
      <w:pPr>
        <w:ind w:left="-284"/>
        <w:outlineLvl w:val="0"/>
        <w:rPr>
          <w:rFonts w:ascii="Arial" w:hAnsi="Arial" w:cs="Arial"/>
          <w:sz w:val="24"/>
          <w:szCs w:val="24"/>
        </w:rPr>
      </w:pPr>
      <w:r w:rsidRPr="00BF77EB">
        <w:rPr>
          <w:rFonts w:ascii="Arial" w:hAnsi="Arial" w:cs="Arial"/>
          <w:b/>
          <w:sz w:val="24"/>
          <w:szCs w:val="24"/>
        </w:rPr>
        <w:t>2.1</w:t>
      </w:r>
      <w:r w:rsidR="00786D71">
        <w:rPr>
          <w:rFonts w:ascii="Arial" w:hAnsi="Arial" w:cs="Arial"/>
          <w:b/>
          <w:sz w:val="24"/>
          <w:szCs w:val="24"/>
        </w:rPr>
        <w:t xml:space="preserve"> </w:t>
      </w:r>
      <w:r w:rsidR="00786D71"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4D1BC4C4" w14:textId="72C97378" w:rsidR="003C3412" w:rsidRDefault="008745E4" w:rsidP="006E2A1C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Commenter les courbes de simulation disponibles dans le diaporama (diapo N° 20)</w:t>
      </w:r>
      <w:r w:rsidR="003C3412">
        <w:rPr>
          <w:rFonts w:ascii="Arial" w:hAnsi="Arial" w:cs="Arial"/>
          <w:sz w:val="24"/>
          <w:szCs w:val="24"/>
        </w:rPr>
        <w:t xml:space="preserve"> montrant le couple à transmettre par « DESACCOUPLEMENT »</w:t>
      </w:r>
      <w:r w:rsidR="003C3412" w:rsidRPr="00D40EBA">
        <w:rPr>
          <w:rFonts w:ascii="Arial" w:hAnsi="Arial" w:cs="Arial"/>
          <w:sz w:val="24"/>
          <w:szCs w:val="24"/>
        </w:rPr>
        <w:t xml:space="preserve"> </w:t>
      </w:r>
      <w:r w:rsidR="003C3412">
        <w:rPr>
          <w:rFonts w:ascii="Arial" w:hAnsi="Arial" w:cs="Arial"/>
          <w:sz w:val="24"/>
          <w:szCs w:val="24"/>
        </w:rPr>
        <w:t xml:space="preserve">entre </w:t>
      </w:r>
      <w:r w:rsidR="003C3412" w:rsidRPr="00954581">
        <w:rPr>
          <w:rFonts w:ascii="Arial" w:hAnsi="Arial" w:cs="Arial"/>
          <w:b/>
          <w:color w:val="F5A044"/>
          <w:sz w:val="24"/>
          <w:szCs w:val="24"/>
        </w:rPr>
        <w:t xml:space="preserve">19 </w:t>
      </w:r>
      <w:r w:rsidR="003C3412" w:rsidRPr="007323A2">
        <w:rPr>
          <w:rFonts w:ascii="Arial" w:hAnsi="Arial" w:cs="Arial"/>
          <w:color w:val="F5A044"/>
          <w:sz w:val="24"/>
          <w:szCs w:val="24"/>
        </w:rPr>
        <w:t>(couronne dentée)</w:t>
      </w:r>
      <w:r w:rsidR="003C3412">
        <w:rPr>
          <w:rFonts w:ascii="Arial" w:hAnsi="Arial" w:cs="Arial"/>
          <w:sz w:val="24"/>
          <w:szCs w:val="24"/>
        </w:rPr>
        <w:t xml:space="preserve"> et </w:t>
      </w:r>
      <w:r w:rsidR="003C3412">
        <w:rPr>
          <w:rFonts w:ascii="Arial" w:hAnsi="Arial" w:cs="Arial"/>
          <w:b/>
          <w:color w:val="9D4376"/>
          <w:sz w:val="24"/>
          <w:szCs w:val="24"/>
        </w:rPr>
        <w:t>23</w:t>
      </w:r>
      <w:r w:rsidR="003C3412" w:rsidRPr="00954581">
        <w:rPr>
          <w:rFonts w:ascii="Arial" w:hAnsi="Arial" w:cs="Arial"/>
          <w:b/>
          <w:color w:val="9D4376"/>
          <w:sz w:val="24"/>
          <w:szCs w:val="24"/>
        </w:rPr>
        <w:t xml:space="preserve"> </w:t>
      </w:r>
      <w:r w:rsidR="003C3412" w:rsidRPr="007323A2">
        <w:rPr>
          <w:rFonts w:ascii="Arial" w:hAnsi="Arial" w:cs="Arial"/>
          <w:color w:val="9D4376"/>
          <w:sz w:val="24"/>
          <w:szCs w:val="24"/>
        </w:rPr>
        <w:t>(écrou)</w:t>
      </w:r>
      <w:r w:rsidR="003C3412">
        <w:rPr>
          <w:rFonts w:ascii="Arial" w:hAnsi="Arial" w:cs="Arial"/>
          <w:sz w:val="24"/>
          <w:szCs w:val="24"/>
        </w:rPr>
        <w:t>.</w:t>
      </w:r>
    </w:p>
    <w:p w14:paraId="0FFA7DE7" w14:textId="1ED4FDAE" w:rsidR="008745E4" w:rsidRDefault="003C3412" w:rsidP="006E2A1C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Pour cette analyse s’appuyer</w:t>
      </w:r>
      <w:r w:rsidR="008745E4">
        <w:rPr>
          <w:rFonts w:ascii="Arial" w:hAnsi="Arial" w:cs="Arial"/>
          <w:sz w:val="24"/>
          <w:szCs w:val="24"/>
        </w:rPr>
        <w:t xml:space="preserve"> par exemple sur : </w:t>
      </w:r>
    </w:p>
    <w:p w14:paraId="4B43A1E5" w14:textId="559A87A7" w:rsidR="008745E4" w:rsidRPr="008745E4" w:rsidRDefault="008131F4" w:rsidP="008745E4">
      <w:pPr>
        <w:pStyle w:val="Paragraphedeliste"/>
        <w:numPr>
          <w:ilvl w:val="0"/>
          <w:numId w:val="31"/>
        </w:numPr>
        <w:autoSpaceDE w:val="0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8745E4" w:rsidRPr="008745E4">
        <w:rPr>
          <w:rFonts w:ascii="Arial" w:hAnsi="Arial" w:cs="Arial"/>
        </w:rPr>
        <w:t>e fonctionnement du système</w:t>
      </w:r>
      <w:r>
        <w:rPr>
          <w:rFonts w:ascii="Arial" w:hAnsi="Arial" w:cs="Arial"/>
        </w:rPr>
        <w:t>.</w:t>
      </w:r>
    </w:p>
    <w:p w14:paraId="5F2CE222" w14:textId="193653F5" w:rsidR="003C3412" w:rsidRDefault="006E2A1C" w:rsidP="003C3412">
      <w:pPr>
        <w:pStyle w:val="Paragraphedeliste"/>
        <w:numPr>
          <w:ilvl w:val="0"/>
          <w:numId w:val="31"/>
        </w:numPr>
        <w:autoSpaceDE w:val="0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i">
            <w:drawing>
              <wp:anchor distT="0" distB="0" distL="114300" distR="114300" simplePos="0" relativeHeight="251663872" behindDoc="0" locked="0" layoutInCell="1" allowOverlap="1" wp14:anchorId="2EAD73DA" wp14:editId="2FEDA782">
                <wp:simplePos x="0" y="0"/>
                <wp:positionH relativeFrom="column">
                  <wp:posOffset>3823784</wp:posOffset>
                </wp:positionH>
                <wp:positionV relativeFrom="paragraph">
                  <wp:posOffset>276281</wp:posOffset>
                </wp:positionV>
                <wp:extent cx="3600" cy="9000"/>
                <wp:effectExtent l="19050" t="38100" r="53975" b="48260"/>
                <wp:wrapNone/>
                <wp:docPr id="8" name="Encre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0" cy="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92D039" id="Encre 8" o:spid="_x0000_s1026" type="#_x0000_t75" style="position:absolute;margin-left:300.05pt;margin-top:20.9pt;width:2.4pt;height:2.4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">
                <v:imagedata r:id="rId21" o:title=""/>
              </v:shape>
            </w:pict>
          </mc:Fallback>
        </mc:AlternateContent>
      </w:r>
      <w:r w:rsidR="008131F4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n modèle </w:t>
      </w:r>
      <w:r w:rsidR="00D047BC">
        <w:rPr>
          <w:rFonts w:ascii="Arial" w:hAnsi="Arial" w:cs="Arial"/>
        </w:rPr>
        <w:t>paramétré</w:t>
      </w:r>
      <w:r w:rsidR="008131F4">
        <w:rPr>
          <w:rFonts w:ascii="Arial" w:hAnsi="Arial" w:cs="Arial"/>
        </w:rPr>
        <w:t>.</w:t>
      </w:r>
    </w:p>
    <w:p w14:paraId="32923950" w14:textId="6EBB4ABA" w:rsidR="006E2A1C" w:rsidRPr="009505B5" w:rsidRDefault="008131F4" w:rsidP="003C3412">
      <w:pPr>
        <w:pStyle w:val="Paragraphedeliste"/>
        <w:numPr>
          <w:ilvl w:val="0"/>
          <w:numId w:val="31"/>
        </w:numPr>
        <w:autoSpaceDE w:val="0"/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6E2A1C" w:rsidRPr="00BF77EB">
        <w:rPr>
          <w:rFonts w:ascii="Arial" w:hAnsi="Arial" w:cs="Arial"/>
        </w:rPr>
        <w:t>ne démarche de calcul</w:t>
      </w:r>
      <w:r>
        <w:rPr>
          <w:rFonts w:ascii="Arial" w:hAnsi="Arial" w:cs="Arial"/>
        </w:rPr>
        <w:t>…</w:t>
      </w:r>
    </w:p>
    <w:p w14:paraId="0403CFE1" w14:textId="77777777" w:rsidR="00211EF3" w:rsidRPr="00BF77EB" w:rsidRDefault="00211EF3" w:rsidP="00F11A6F">
      <w:pPr>
        <w:autoSpaceDE w:val="0"/>
        <w:rPr>
          <w:rFonts w:ascii="Arial" w:hAnsi="Arial" w:cs="Arial"/>
          <w:sz w:val="24"/>
          <w:szCs w:val="24"/>
        </w:rPr>
      </w:pPr>
    </w:p>
    <w:p w14:paraId="137224DE" w14:textId="57290710" w:rsidR="00F11A6F" w:rsidRPr="00BF77EB" w:rsidRDefault="00F11A6F" w:rsidP="00F11A6F">
      <w:pPr>
        <w:ind w:left="-284"/>
        <w:rPr>
          <w:rFonts w:ascii="Arial" w:hAnsi="Arial" w:cs="Arial"/>
          <w:b/>
          <w:sz w:val="24"/>
          <w:szCs w:val="24"/>
        </w:rPr>
      </w:pPr>
      <w:r w:rsidRPr="00BF77EB">
        <w:rPr>
          <w:rFonts w:ascii="Arial" w:hAnsi="Arial" w:cs="Arial"/>
          <w:b/>
          <w:sz w:val="24"/>
          <w:szCs w:val="24"/>
        </w:rPr>
        <w:t>2.2</w:t>
      </w:r>
      <w:r w:rsidR="00786D71" w:rsidRPr="00340A23">
        <w:rPr>
          <w:rFonts w:ascii="Arial" w:hAnsi="Arial" w:cs="Arial"/>
          <w:b/>
          <w:color w:val="F79646" w:themeColor="accent6"/>
          <w:sz w:val="24"/>
          <w:szCs w:val="24"/>
        </w:rPr>
        <w:t xml:space="preserve"> </w:t>
      </w:r>
      <w:r w:rsidR="00786D71"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470D8399" w14:textId="0605A97D" w:rsidR="006E2A1C" w:rsidRDefault="006E2A1C" w:rsidP="006E2A1C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Proposer et réaliser un croquis du principe de fonctionnement d’une </w:t>
      </w:r>
      <w:r w:rsidR="00D047BC">
        <w:rPr>
          <w:rFonts w:ascii="Arial" w:hAnsi="Arial" w:cs="Arial"/>
          <w:sz w:val="24"/>
          <w:szCs w:val="24"/>
        </w:rPr>
        <w:t>solution</w:t>
      </w:r>
      <w:r>
        <w:rPr>
          <w:rFonts w:ascii="Arial" w:hAnsi="Arial" w:cs="Arial"/>
          <w:sz w:val="24"/>
          <w:szCs w:val="24"/>
        </w:rPr>
        <w:t xml:space="preserve"> pour « DESACCOUPLEMENT ». Discuter de</w:t>
      </w:r>
      <w:r w:rsidR="00E123C3">
        <w:rPr>
          <w:rFonts w:ascii="Arial" w:hAnsi="Arial" w:cs="Arial"/>
          <w:sz w:val="24"/>
          <w:szCs w:val="24"/>
        </w:rPr>
        <w:t xml:space="preserve"> son</w:t>
      </w:r>
      <w:r>
        <w:rPr>
          <w:rFonts w:ascii="Arial" w:hAnsi="Arial" w:cs="Arial"/>
          <w:sz w:val="24"/>
          <w:szCs w:val="24"/>
        </w:rPr>
        <w:t xml:space="preserve"> impact sur la modification du système : encombrement, surfaces interfaces.</w:t>
      </w:r>
    </w:p>
    <w:p w14:paraId="10311C0B" w14:textId="77777777" w:rsidR="006E2A1C" w:rsidRPr="00BF77EB" w:rsidRDefault="006E2A1C" w:rsidP="00F11A6F">
      <w:pPr>
        <w:autoSpaceDE w:val="0"/>
        <w:rPr>
          <w:rFonts w:ascii="Arial" w:hAnsi="Arial" w:cs="Arial"/>
          <w:sz w:val="24"/>
          <w:szCs w:val="24"/>
        </w:rPr>
      </w:pPr>
    </w:p>
    <w:p w14:paraId="761A038D" w14:textId="6E9229D8" w:rsidR="00065986" w:rsidRDefault="00065986" w:rsidP="00065986">
      <w:pPr>
        <w:autoSpaceDE w:val="0"/>
        <w:ind w:left="-284"/>
        <w:jc w:val="left"/>
        <w:rPr>
          <w:rFonts w:ascii="Arial" w:hAnsi="Arial" w:cs="Arial"/>
          <w:b/>
          <w:sz w:val="24"/>
          <w:szCs w:val="24"/>
        </w:rPr>
      </w:pPr>
      <w:r w:rsidRPr="00065986">
        <w:rPr>
          <w:rFonts w:ascii="Arial" w:hAnsi="Arial" w:cs="Arial"/>
          <w:b/>
          <w:sz w:val="24"/>
          <w:szCs w:val="24"/>
        </w:rPr>
        <w:t xml:space="preserve">2.3 </w:t>
      </w:r>
      <w:r w:rsidR="00786D71" w:rsidRPr="00F45CF8">
        <w:rPr>
          <w:rFonts w:ascii="Arial" w:hAnsi="Arial" w:cs="Arial"/>
          <w:i/>
          <w:color w:val="F79646" w:themeColor="accent6"/>
          <w:szCs w:val="24"/>
        </w:rPr>
        <w:t>(2 pts)</w:t>
      </w:r>
    </w:p>
    <w:bookmarkEnd w:id="0"/>
    <w:bookmarkEnd w:id="1"/>
    <w:p w14:paraId="1273F1EB" w14:textId="1ABE1063" w:rsidR="003C7B84" w:rsidRDefault="00D40EBA" w:rsidP="00A469CE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Quelle autre fonction</w:t>
      </w:r>
      <w:r w:rsidR="001F65C8">
        <w:rPr>
          <w:rFonts w:ascii="Arial" w:hAnsi="Arial" w:cs="Arial"/>
          <w:sz w:val="24"/>
          <w:szCs w:val="24"/>
        </w:rPr>
        <w:t xml:space="preserve"> ou système</w:t>
      </w:r>
      <w:r>
        <w:rPr>
          <w:rFonts w:ascii="Arial" w:hAnsi="Arial" w:cs="Arial"/>
          <w:sz w:val="24"/>
          <w:szCs w:val="24"/>
        </w:rPr>
        <w:t xml:space="preserve"> est nécessaire </w:t>
      </w:r>
      <w:r w:rsidR="00E123C3">
        <w:rPr>
          <w:rFonts w:ascii="Arial" w:hAnsi="Arial" w:cs="Arial"/>
          <w:sz w:val="24"/>
          <w:szCs w:val="24"/>
        </w:rPr>
        <w:t xml:space="preserve">(en plus du dispositif de désaccouplement) </w:t>
      </w:r>
      <w:r>
        <w:rPr>
          <w:rFonts w:ascii="Arial" w:hAnsi="Arial" w:cs="Arial"/>
          <w:sz w:val="24"/>
          <w:szCs w:val="24"/>
        </w:rPr>
        <w:t xml:space="preserve">pour permettre le recul </w:t>
      </w:r>
      <w:r w:rsidR="00A469CE">
        <w:rPr>
          <w:rFonts w:ascii="Arial" w:hAnsi="Arial" w:cs="Arial"/>
          <w:sz w:val="24"/>
          <w:szCs w:val="24"/>
        </w:rPr>
        <w:t xml:space="preserve">rapide </w:t>
      </w:r>
      <w:r>
        <w:rPr>
          <w:rFonts w:ascii="Arial" w:hAnsi="Arial" w:cs="Arial"/>
          <w:sz w:val="24"/>
          <w:szCs w:val="24"/>
        </w:rPr>
        <w:t>du foret</w:t>
      </w:r>
      <w:r w:rsidR="004C4235">
        <w:rPr>
          <w:rFonts w:ascii="Arial" w:hAnsi="Arial" w:cs="Arial"/>
          <w:sz w:val="24"/>
          <w:szCs w:val="24"/>
        </w:rPr>
        <w:t xml:space="preserve"> </w:t>
      </w:r>
      <w:r w:rsidR="009D7B44">
        <w:rPr>
          <w:rFonts w:ascii="Arial" w:hAnsi="Arial" w:cs="Arial"/>
          <w:sz w:val="24"/>
          <w:szCs w:val="24"/>
        </w:rPr>
        <w:t>?</w:t>
      </w:r>
      <w:r w:rsidR="00F958F0">
        <w:rPr>
          <w:rFonts w:ascii="Arial" w:hAnsi="Arial" w:cs="Arial"/>
          <w:sz w:val="24"/>
          <w:szCs w:val="24"/>
        </w:rPr>
        <w:t xml:space="preserve"> Justifier </w:t>
      </w:r>
      <w:r w:rsidR="00E123C3" w:rsidRPr="00E123C3">
        <w:rPr>
          <w:rFonts w:ascii="Arial" w:hAnsi="Arial" w:cs="Arial"/>
          <w:sz w:val="24"/>
          <w:szCs w:val="24"/>
        </w:rPr>
        <w:t>son</w:t>
      </w:r>
      <w:r w:rsidR="00F958F0" w:rsidRPr="00E123C3">
        <w:rPr>
          <w:rFonts w:ascii="Arial" w:hAnsi="Arial" w:cs="Arial"/>
          <w:sz w:val="24"/>
          <w:szCs w:val="24"/>
        </w:rPr>
        <w:t xml:space="preserve"> intérêt.</w:t>
      </w:r>
      <w:r w:rsidR="003C7B84">
        <w:rPr>
          <w:rFonts w:ascii="Arial" w:hAnsi="Arial" w:cs="Arial"/>
          <w:sz w:val="24"/>
          <w:szCs w:val="24"/>
        </w:rPr>
        <w:br w:type="page"/>
      </w:r>
    </w:p>
    <w:p w14:paraId="4560A57E" w14:textId="4F79092A" w:rsidR="00B6794B" w:rsidRPr="00563DF6" w:rsidRDefault="00B6794B" w:rsidP="00B6794B">
      <w:pPr>
        <w:suppressAutoHyphens w:val="0"/>
        <w:ind w:left="-709"/>
        <w:jc w:val="center"/>
        <w:rPr>
          <w:rFonts w:ascii="Arial" w:hAnsi="Arial" w:cs="Arial"/>
          <w:b/>
          <w:sz w:val="36"/>
          <w:szCs w:val="36"/>
        </w:rPr>
      </w:pPr>
      <w:r w:rsidRPr="00563DF6">
        <w:rPr>
          <w:rFonts w:ascii="Arial" w:hAnsi="Arial" w:cs="Arial"/>
          <w:b/>
          <w:i/>
          <w:sz w:val="36"/>
          <w:szCs w:val="36"/>
        </w:rPr>
        <w:lastRenderedPageBreak/>
        <w:t xml:space="preserve">Partie </w:t>
      </w:r>
      <w:r>
        <w:rPr>
          <w:rFonts w:ascii="Arial" w:hAnsi="Arial" w:cs="Arial"/>
          <w:b/>
          <w:i/>
          <w:sz w:val="36"/>
          <w:szCs w:val="36"/>
        </w:rPr>
        <w:t>3</w:t>
      </w:r>
      <w:r w:rsidRPr="00563DF6">
        <w:rPr>
          <w:rFonts w:ascii="Arial" w:hAnsi="Arial" w:cs="Arial"/>
          <w:b/>
          <w:i/>
          <w:sz w:val="36"/>
          <w:szCs w:val="36"/>
        </w:rPr>
        <w:t xml:space="preserve"> : </w:t>
      </w:r>
      <w:r>
        <w:rPr>
          <w:rFonts w:ascii="Arial" w:hAnsi="Arial" w:cs="Arial"/>
          <w:b/>
          <w:sz w:val="36"/>
          <w:szCs w:val="36"/>
        </w:rPr>
        <w:t xml:space="preserve">Etude </w:t>
      </w:r>
      <w:r w:rsidR="00A52A7A">
        <w:rPr>
          <w:rFonts w:ascii="Arial" w:hAnsi="Arial" w:cs="Arial"/>
          <w:b/>
          <w:sz w:val="36"/>
          <w:szCs w:val="36"/>
        </w:rPr>
        <w:t>de l’obtention</w:t>
      </w:r>
      <w:r w:rsidR="00A52A7A" w:rsidRPr="00563DF6">
        <w:rPr>
          <w:rFonts w:ascii="Arial" w:hAnsi="Arial" w:cs="Arial"/>
          <w:b/>
          <w:sz w:val="36"/>
          <w:szCs w:val="36"/>
        </w:rPr>
        <w:t> :</w:t>
      </w:r>
    </w:p>
    <w:p w14:paraId="19595220" w14:textId="2DB0317E" w:rsidR="00B6794B" w:rsidRPr="00340A23" w:rsidRDefault="00B6794B" w:rsidP="00B6794B">
      <w:pPr>
        <w:jc w:val="center"/>
        <w:rPr>
          <w:rFonts w:ascii="Arial" w:hAnsi="Arial" w:cs="Arial"/>
          <w:i/>
          <w:color w:val="F79646" w:themeColor="accent6"/>
          <w:szCs w:val="24"/>
        </w:rPr>
      </w:pPr>
      <w:r w:rsidRPr="00340A23">
        <w:rPr>
          <w:rFonts w:ascii="Arial" w:hAnsi="Arial" w:cs="Arial"/>
          <w:i/>
          <w:color w:val="F79646" w:themeColor="accent6"/>
          <w:szCs w:val="24"/>
        </w:rPr>
        <w:t xml:space="preserve">Cette partie est à exposer lors des </w:t>
      </w:r>
      <w:r w:rsidR="00462050" w:rsidRPr="00340A23">
        <w:rPr>
          <w:rFonts w:ascii="Arial" w:hAnsi="Arial" w:cs="Arial"/>
          <w:i/>
          <w:color w:val="F79646" w:themeColor="accent6"/>
          <w:szCs w:val="24"/>
        </w:rPr>
        <w:t>20</w:t>
      </w:r>
      <w:r w:rsidRPr="00340A23">
        <w:rPr>
          <w:rFonts w:ascii="Arial" w:hAnsi="Arial" w:cs="Arial"/>
          <w:i/>
          <w:color w:val="F79646" w:themeColor="accent6"/>
          <w:szCs w:val="24"/>
        </w:rPr>
        <w:t xml:space="preserve"> dernières minutes de l’interrogation.</w:t>
      </w:r>
    </w:p>
    <w:p w14:paraId="12B042F6" w14:textId="77777777" w:rsidR="00B6794B" w:rsidRPr="00226504" w:rsidRDefault="00B6794B" w:rsidP="00B6794B">
      <w:pPr>
        <w:autoSpaceDE w:val="0"/>
        <w:rPr>
          <w:rFonts w:ascii="Arial" w:hAnsi="Arial" w:cs="Arial"/>
          <w:color w:val="000000"/>
          <w:sz w:val="24"/>
          <w:szCs w:val="24"/>
        </w:rPr>
      </w:pPr>
    </w:p>
    <w:p w14:paraId="0F0586BA" w14:textId="77777777" w:rsidR="00B6794B" w:rsidRDefault="00B6794B" w:rsidP="00B6794B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L’intégration du système de désaccouplement nécessite des modifications de géométrie sur certaines pièces.</w:t>
      </w:r>
    </w:p>
    <w:p w14:paraId="620E3940" w14:textId="73EAD818" w:rsidR="00B6794B" w:rsidRDefault="00B6794B" w:rsidP="00B6794B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allons étudier dans la suite du sujet la fabrication de la nouvelle pièce 17 (carter avant).</w:t>
      </w:r>
    </w:p>
    <w:p w14:paraId="1371010A" w14:textId="77777777" w:rsidR="00D26C9D" w:rsidRDefault="00D26C9D" w:rsidP="00B6794B">
      <w:pPr>
        <w:autoSpaceDE w:val="0"/>
        <w:rPr>
          <w:rFonts w:ascii="Arial" w:hAnsi="Arial" w:cs="Arial"/>
          <w:sz w:val="24"/>
          <w:szCs w:val="24"/>
        </w:rPr>
      </w:pPr>
    </w:p>
    <w:p w14:paraId="56B7487B" w14:textId="776B3522" w:rsidR="00B6794B" w:rsidRDefault="00BE1308" w:rsidP="00B6794B">
      <w:pPr>
        <w:autoSpaceDE w:val="0"/>
        <w:jc w:val="center"/>
        <w:rPr>
          <w:rFonts w:ascii="Arial" w:hAnsi="Arial" w:cs="Arial"/>
          <w:sz w:val="24"/>
          <w:szCs w:val="24"/>
        </w:rPr>
      </w:pPr>
      <w:r w:rsidRPr="00BE1308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1D44AB4E" wp14:editId="4B3FF5CD">
                <wp:simplePos x="0" y="0"/>
                <wp:positionH relativeFrom="column">
                  <wp:posOffset>4447779</wp:posOffset>
                </wp:positionH>
                <wp:positionV relativeFrom="paragraph">
                  <wp:posOffset>984298</wp:posOffset>
                </wp:positionV>
                <wp:extent cx="499745" cy="327660"/>
                <wp:effectExtent l="0" t="0" r="0" b="0"/>
                <wp:wrapNone/>
                <wp:docPr id="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E2392E" w14:textId="16251581" w:rsidR="00BE1308" w:rsidRDefault="00BE1308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4AB4E" id="_x0000_s1043" type="#_x0000_t202" style="position:absolute;left:0;text-align:left;margin-left:350.2pt;margin-top:77.5pt;width:39.35pt;height:25.8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" stroked="f">
                <v:textbox>
                  <w:txbxContent>
                    <w:p w14:paraId="2EE2392E" w14:textId="16251581" w:rsidR="00BE1308" w:rsidRDefault="00BE1308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B6794B">
        <w:rPr>
          <w:noProof/>
          <w:lang w:eastAsia="fr-FR"/>
        </w:rPr>
        <w:drawing>
          <wp:inline distT="0" distB="0" distL="0" distR="0" wp14:anchorId="7474A975" wp14:editId="6FC58F90">
            <wp:extent cx="2819400" cy="1182519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33791" cy="118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D0991" w14:textId="02F15310" w:rsidR="00D26C9D" w:rsidRDefault="00D26C9D" w:rsidP="00B6794B">
      <w:pPr>
        <w:autoSpaceDE w:val="0"/>
        <w:jc w:val="center"/>
        <w:rPr>
          <w:rFonts w:ascii="Arial" w:hAnsi="Arial" w:cs="Arial"/>
          <w:sz w:val="24"/>
          <w:szCs w:val="24"/>
        </w:rPr>
      </w:pPr>
    </w:p>
    <w:p w14:paraId="004BBF20" w14:textId="66E249BE" w:rsidR="00B6794B" w:rsidRDefault="00BE1308" w:rsidP="00B6794B">
      <w:pPr>
        <w:jc w:val="center"/>
      </w:pPr>
      <w:r w:rsidRPr="00BE1308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767810F" wp14:editId="09217C34">
                <wp:simplePos x="0" y="0"/>
                <wp:positionH relativeFrom="column">
                  <wp:posOffset>4471419</wp:posOffset>
                </wp:positionH>
                <wp:positionV relativeFrom="paragraph">
                  <wp:posOffset>943634</wp:posOffset>
                </wp:positionV>
                <wp:extent cx="499745" cy="327660"/>
                <wp:effectExtent l="0" t="0" r="0" b="0"/>
                <wp:wrapNone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DA6F7A" w14:textId="6C936C6F" w:rsidR="00BE1308" w:rsidRDefault="00BE1308" w:rsidP="00BE1308">
                            <w: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7810F" id="_x0000_s1044" type="#_x0000_t202" style="position:absolute;left:0;text-align:left;margin-left:352.1pt;margin-top:74.3pt;width:39.35pt;height:25.8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" stroked="f">
                <v:textbox>
                  <w:txbxContent>
                    <w:p w14:paraId="54DA6F7A" w14:textId="6C936C6F" w:rsidR="00BE1308" w:rsidRDefault="00BE1308" w:rsidP="00BE1308">
                      <w: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="00B6794B">
        <w:rPr>
          <w:noProof/>
          <w:lang w:eastAsia="fr-FR"/>
        </w:rPr>
        <w:drawing>
          <wp:inline distT="0" distB="0" distL="0" distR="0" wp14:anchorId="23B9617C" wp14:editId="5187AB3E">
            <wp:extent cx="3306613" cy="1160145"/>
            <wp:effectExtent l="0" t="0" r="8255" b="190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49218" cy="117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55F03" w14:textId="77777777" w:rsidR="00D26C9D" w:rsidRDefault="00D26C9D" w:rsidP="00B6794B">
      <w:pPr>
        <w:jc w:val="center"/>
      </w:pPr>
    </w:p>
    <w:p w14:paraId="4C325AF9" w14:textId="179A614F" w:rsidR="00D06EB5" w:rsidRPr="00D06EB5" w:rsidRDefault="00D06EB5" w:rsidP="00D26C9D">
      <w:pPr>
        <w:pStyle w:val="Corpsdetexte"/>
        <w:autoSpaceDE w:val="0"/>
        <w:ind w:left="1418" w:right="992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 w:rsidR="00D26C9D">
        <w:rPr>
          <w:rFonts w:ascii="Arial" w:hAnsi="Arial" w:cs="Arial"/>
          <w:i/>
          <w:iCs/>
          <w:color w:val="000000" w:themeColor="text1"/>
          <w:sz w:val="20"/>
        </w:rPr>
        <w:t>9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</w:t>
      </w:r>
      <w:r w:rsidRPr="00D06EB5">
        <w:rPr>
          <w:rFonts w:ascii="Arial" w:hAnsi="Arial" w:cs="Arial"/>
          <w:i/>
          <w:iCs/>
          <w:color w:val="000000" w:themeColor="text1"/>
          <w:sz w:val="20"/>
        </w:rPr>
        <w:t xml:space="preserve">Vue de la pièce 17 </w:t>
      </w:r>
      <w:r w:rsidR="00D26C9D">
        <w:rPr>
          <w:rFonts w:ascii="Arial" w:hAnsi="Arial" w:cs="Arial"/>
          <w:i/>
          <w:iCs/>
          <w:color w:val="000000" w:themeColor="text1"/>
          <w:sz w:val="20"/>
        </w:rPr>
        <w:t xml:space="preserve">actuelle (a) et </w:t>
      </w:r>
      <w:r w:rsidRPr="00D06EB5">
        <w:rPr>
          <w:rFonts w:ascii="Arial" w:hAnsi="Arial" w:cs="Arial"/>
          <w:i/>
          <w:iCs/>
          <w:color w:val="000000" w:themeColor="text1"/>
          <w:sz w:val="20"/>
        </w:rPr>
        <w:t>modifiée</w:t>
      </w:r>
      <w:r w:rsidR="00D26C9D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 w:rsidRPr="00D06EB5">
        <w:rPr>
          <w:rFonts w:ascii="Arial" w:hAnsi="Arial" w:cs="Arial"/>
          <w:i/>
          <w:iCs/>
          <w:color w:val="000000" w:themeColor="text1"/>
          <w:sz w:val="20"/>
        </w:rPr>
        <w:t>pour intégrer le nouveau système de désaccouplement</w:t>
      </w:r>
      <w:r w:rsidR="00D26C9D">
        <w:rPr>
          <w:rFonts w:ascii="Arial" w:hAnsi="Arial" w:cs="Arial"/>
          <w:i/>
          <w:iCs/>
          <w:color w:val="000000" w:themeColor="text1"/>
          <w:sz w:val="20"/>
        </w:rPr>
        <w:t xml:space="preserve"> (b).</w:t>
      </w:r>
    </w:p>
    <w:p w14:paraId="2EDF125B" w14:textId="77777777" w:rsidR="00B6794B" w:rsidRDefault="00B6794B" w:rsidP="00B6794B">
      <w:pPr>
        <w:jc w:val="center"/>
        <w:rPr>
          <w:rFonts w:ascii="Arial" w:hAnsi="Arial" w:cs="Arial"/>
          <w:b/>
        </w:rPr>
      </w:pPr>
    </w:p>
    <w:p w14:paraId="3ED005D9" w14:textId="77777777" w:rsidR="00B6794B" w:rsidRPr="00A42AD6" w:rsidRDefault="00B6794B" w:rsidP="00B6794B">
      <w:pPr>
        <w:jc w:val="left"/>
        <w:rPr>
          <w:rFonts w:ascii="Arial" w:hAnsi="Arial" w:cs="Arial"/>
          <w:b/>
          <w:sz w:val="4"/>
        </w:rPr>
      </w:pPr>
    </w:p>
    <w:p w14:paraId="42CAC400" w14:textId="77777777" w:rsidR="00DE7AB3" w:rsidRDefault="00DE7AB3" w:rsidP="00823F77">
      <w:pPr>
        <w:autoSpaceDE w:val="0"/>
        <w:ind w:left="284"/>
        <w:rPr>
          <w:rFonts w:ascii="Arial" w:hAnsi="Arial" w:cs="Arial"/>
          <w:b/>
          <w:color w:val="000000"/>
          <w:sz w:val="24"/>
          <w:szCs w:val="24"/>
        </w:rPr>
      </w:pPr>
    </w:p>
    <w:p w14:paraId="052B23BD" w14:textId="77777777" w:rsidR="00DE7AB3" w:rsidRDefault="00DE7AB3" w:rsidP="00823F77">
      <w:pPr>
        <w:autoSpaceDE w:val="0"/>
        <w:ind w:left="284"/>
        <w:rPr>
          <w:rFonts w:ascii="Arial" w:hAnsi="Arial" w:cs="Arial"/>
          <w:b/>
          <w:color w:val="000000"/>
          <w:sz w:val="24"/>
          <w:szCs w:val="24"/>
        </w:rPr>
      </w:pPr>
    </w:p>
    <w:p w14:paraId="4D7D3909" w14:textId="21423D01" w:rsidR="00B6794B" w:rsidRPr="00563DF6" w:rsidRDefault="00B6794B" w:rsidP="00B6794B">
      <w:pPr>
        <w:autoSpaceDE w:val="0"/>
        <w:rPr>
          <w:rFonts w:ascii="Arial" w:hAnsi="Arial" w:cs="Arial"/>
          <w:b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 xml:space="preserve">3-1 </w:t>
      </w:r>
      <w:r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5F06AB41" w14:textId="628B0882" w:rsidR="00B6794B" w:rsidRPr="00141ED4" w:rsidRDefault="00141ED4" w:rsidP="00141ED4">
      <w:pPr>
        <w:autoSpaceDE w:val="0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Le </w:t>
      </w:r>
      <w:r w:rsidR="00226504">
        <w:rPr>
          <w:rFonts w:ascii="Arial" w:hAnsi="Arial" w:cs="Arial"/>
          <w:color w:val="000000"/>
          <w:sz w:val="24"/>
          <w:szCs w:val="24"/>
        </w:rPr>
        <w:t xml:space="preserve">nouveau </w:t>
      </w:r>
      <w:r w:rsidR="00B6794B" w:rsidRPr="00563DF6">
        <w:rPr>
          <w:rFonts w:ascii="Arial" w:hAnsi="Arial" w:cs="Arial"/>
          <w:color w:val="000000"/>
          <w:sz w:val="24"/>
          <w:szCs w:val="24"/>
        </w:rPr>
        <w:t xml:space="preserve">brut de la pièce </w:t>
      </w:r>
      <w:r w:rsidR="005015F5">
        <w:rPr>
          <w:rFonts w:ascii="Arial" w:hAnsi="Arial" w:cs="Arial"/>
          <w:color w:val="000000"/>
          <w:sz w:val="24"/>
          <w:szCs w:val="24"/>
        </w:rPr>
        <w:t xml:space="preserve">17 </w:t>
      </w:r>
      <w:r>
        <w:rPr>
          <w:rFonts w:ascii="Arial" w:hAnsi="Arial" w:cs="Arial"/>
          <w:color w:val="000000"/>
          <w:sz w:val="24"/>
          <w:szCs w:val="24"/>
        </w:rPr>
        <w:t xml:space="preserve">est obtenu par fonderie. </w:t>
      </w:r>
      <w:r w:rsidR="00823F77">
        <w:rPr>
          <w:rFonts w:ascii="Arial" w:hAnsi="Arial" w:cs="Arial"/>
          <w:color w:val="000000"/>
          <w:sz w:val="24"/>
          <w:szCs w:val="24"/>
        </w:rPr>
        <w:t xml:space="preserve">Proposer un procédé de </w:t>
      </w:r>
      <w:r w:rsidR="00823F77" w:rsidRPr="000E1944">
        <w:rPr>
          <w:rFonts w:ascii="Arial" w:hAnsi="Arial" w:cs="Arial"/>
          <w:color w:val="000000"/>
          <w:sz w:val="24"/>
          <w:szCs w:val="24"/>
        </w:rPr>
        <w:t xml:space="preserve">fonderie </w:t>
      </w:r>
      <w:r w:rsidR="000E1944" w:rsidRPr="000E1944">
        <w:rPr>
          <w:rFonts w:ascii="Arial" w:hAnsi="Arial" w:cs="Arial"/>
          <w:color w:val="000000"/>
          <w:sz w:val="24"/>
          <w:szCs w:val="24"/>
        </w:rPr>
        <w:t>et un</w:t>
      </w:r>
      <w:r w:rsidR="00A81813" w:rsidRPr="00141ED4">
        <w:rPr>
          <w:rFonts w:ascii="Arial" w:hAnsi="Arial" w:cs="Arial"/>
          <w:color w:val="000000"/>
          <w:sz w:val="24"/>
          <w:szCs w:val="24"/>
        </w:rPr>
        <w:t xml:space="preserve"> type de</w:t>
      </w:r>
      <w:r w:rsidR="00B6794B" w:rsidRPr="00141ED4">
        <w:rPr>
          <w:rFonts w:ascii="Arial" w:hAnsi="Arial" w:cs="Arial"/>
          <w:color w:val="000000"/>
          <w:sz w:val="24"/>
          <w:szCs w:val="24"/>
        </w:rPr>
        <w:t xml:space="preserve"> matériau pour cette pièce, en précisant les critères de choix (de nature fonctionnelle, mécanique et/ou technologique), les avantages et les inconvénients par rapport à d'autres choix possibles.</w:t>
      </w:r>
    </w:p>
    <w:p w14:paraId="61464359" w14:textId="77777777" w:rsidR="00B6794B" w:rsidRDefault="00B6794B" w:rsidP="00823F77">
      <w:pPr>
        <w:autoSpaceDE w:val="0"/>
        <w:ind w:left="284"/>
        <w:rPr>
          <w:rFonts w:ascii="Arial" w:hAnsi="Arial" w:cs="Arial"/>
          <w:color w:val="000000"/>
          <w:sz w:val="24"/>
          <w:szCs w:val="24"/>
        </w:rPr>
      </w:pPr>
    </w:p>
    <w:p w14:paraId="5F929A0D" w14:textId="77777777" w:rsidR="00B6794B" w:rsidRPr="00563DF6" w:rsidRDefault="00B6794B" w:rsidP="00B6794B">
      <w:pPr>
        <w:autoSpaceDE w:val="0"/>
        <w:rPr>
          <w:rFonts w:ascii="Arial" w:hAnsi="Arial" w:cs="Arial"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>3-2</w:t>
      </w:r>
      <w:r w:rsidRPr="00563DF6">
        <w:rPr>
          <w:rFonts w:ascii="Arial" w:hAnsi="Arial" w:cs="Arial"/>
          <w:color w:val="000000"/>
          <w:sz w:val="24"/>
          <w:szCs w:val="24"/>
        </w:rPr>
        <w:t xml:space="preserve"> </w:t>
      </w:r>
      <w:r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162CD412" w14:textId="7F986437" w:rsidR="00B6794B" w:rsidRDefault="0007613E" w:rsidP="00B6794B">
      <w:pPr>
        <w:autoSpaceDE w:val="0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Présenter</w:t>
      </w:r>
      <w:r w:rsidR="00141ED4">
        <w:rPr>
          <w:rFonts w:ascii="Arial" w:hAnsi="Arial" w:cs="Arial"/>
          <w:color w:val="000000"/>
          <w:sz w:val="24"/>
          <w:szCs w:val="24"/>
        </w:rPr>
        <w:t xml:space="preserve"> </w:t>
      </w:r>
      <w:r w:rsidR="00141ED4" w:rsidRPr="00922BA4">
        <w:rPr>
          <w:rFonts w:ascii="Arial" w:hAnsi="Arial" w:cs="Arial"/>
          <w:color w:val="000000"/>
          <w:sz w:val="24"/>
          <w:szCs w:val="24"/>
        </w:rPr>
        <w:t>la</w:t>
      </w:r>
      <w:r w:rsidR="00141ED4">
        <w:rPr>
          <w:rFonts w:ascii="Arial" w:hAnsi="Arial" w:cs="Arial"/>
          <w:color w:val="000000"/>
          <w:sz w:val="24"/>
          <w:szCs w:val="24"/>
        </w:rPr>
        <w:t xml:space="preserve"> démarche de choix des surépaisseurs d’usinage. </w:t>
      </w:r>
      <w:r w:rsidR="00A81813">
        <w:rPr>
          <w:rFonts w:ascii="Arial" w:hAnsi="Arial" w:cs="Arial"/>
          <w:color w:val="000000"/>
          <w:sz w:val="24"/>
          <w:szCs w:val="24"/>
        </w:rPr>
        <w:t xml:space="preserve">Proposer un habillage de la pièce </w:t>
      </w:r>
      <w:r w:rsidR="005015F5">
        <w:rPr>
          <w:rFonts w:ascii="Arial" w:hAnsi="Arial" w:cs="Arial"/>
          <w:color w:val="000000"/>
          <w:sz w:val="24"/>
          <w:szCs w:val="24"/>
        </w:rPr>
        <w:t xml:space="preserve">17 </w:t>
      </w:r>
      <w:r w:rsidR="00A81813">
        <w:rPr>
          <w:rFonts w:ascii="Arial" w:hAnsi="Arial" w:cs="Arial"/>
          <w:color w:val="000000"/>
          <w:sz w:val="24"/>
          <w:szCs w:val="24"/>
        </w:rPr>
        <w:t>en</w:t>
      </w:r>
      <w:r w:rsidR="005015F5">
        <w:rPr>
          <w:rFonts w:ascii="Arial" w:hAnsi="Arial" w:cs="Arial"/>
          <w:color w:val="000000"/>
          <w:sz w:val="24"/>
          <w:szCs w:val="24"/>
        </w:rPr>
        <w:t xml:space="preserve"> fonction de l’analyse de la cotation GPS.</w:t>
      </w:r>
    </w:p>
    <w:p w14:paraId="04AEC57D" w14:textId="068EA249" w:rsidR="00823F77" w:rsidRDefault="00823F77" w:rsidP="00B6794B">
      <w:pPr>
        <w:autoSpaceDE w:val="0"/>
        <w:ind w:left="28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Choisir et argumenter un sens de moulage et un mode de remplissage adapté au procédé de fonderie choisi (les simulations numériques disponibles dans le diaporama </w:t>
      </w:r>
      <w:r w:rsidR="00456303">
        <w:rPr>
          <w:rFonts w:ascii="Arial" w:hAnsi="Arial" w:cs="Arial"/>
          <w:color w:val="000000"/>
          <w:sz w:val="24"/>
          <w:szCs w:val="24"/>
        </w:rPr>
        <w:t xml:space="preserve">(diapos 21 à 23) </w:t>
      </w:r>
      <w:r>
        <w:rPr>
          <w:rFonts w:ascii="Arial" w:hAnsi="Arial" w:cs="Arial"/>
          <w:color w:val="000000"/>
          <w:sz w:val="24"/>
          <w:szCs w:val="24"/>
        </w:rPr>
        <w:t>peuvent servir de ressources pour l’analyse).</w:t>
      </w:r>
    </w:p>
    <w:p w14:paraId="6607328E" w14:textId="77777777" w:rsidR="00B6794B" w:rsidRPr="00563DF6" w:rsidRDefault="00B6794B" w:rsidP="00823F77">
      <w:pPr>
        <w:autoSpaceDE w:val="0"/>
        <w:ind w:left="284"/>
        <w:rPr>
          <w:rFonts w:ascii="Arial" w:hAnsi="Arial" w:cs="Arial"/>
          <w:color w:val="000000"/>
          <w:sz w:val="24"/>
          <w:szCs w:val="24"/>
        </w:rPr>
      </w:pPr>
    </w:p>
    <w:p w14:paraId="3D2B5E9B" w14:textId="77777777" w:rsidR="00B6794B" w:rsidRPr="00563DF6" w:rsidRDefault="00B6794B" w:rsidP="00B6794B">
      <w:pPr>
        <w:autoSpaceDE w:val="0"/>
        <w:rPr>
          <w:rFonts w:ascii="Arial" w:hAnsi="Arial" w:cs="Arial"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>3-3</w:t>
      </w:r>
      <w:r w:rsidRPr="00563DF6">
        <w:rPr>
          <w:rFonts w:ascii="Arial" w:hAnsi="Arial" w:cs="Arial"/>
          <w:color w:val="000000"/>
          <w:sz w:val="24"/>
          <w:szCs w:val="24"/>
        </w:rPr>
        <w:t xml:space="preserve"> </w:t>
      </w:r>
      <w:r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68FD7AB3" w14:textId="5E9124FC" w:rsidR="00823F77" w:rsidRPr="00563DF6" w:rsidRDefault="00922BA4" w:rsidP="00823F77">
      <w:pPr>
        <w:autoSpaceDE w:val="0"/>
        <w:ind w:left="284"/>
        <w:rPr>
          <w:rFonts w:ascii="Arial" w:hAnsi="Arial" w:cs="Arial"/>
          <w:color w:val="000000"/>
        </w:rPr>
      </w:pPr>
      <w:r w:rsidRPr="00922BA4">
        <w:rPr>
          <w:rFonts w:ascii="Arial" w:hAnsi="Arial" w:cs="Arial"/>
          <w:color w:val="000000"/>
          <w:sz w:val="24"/>
          <w:szCs w:val="24"/>
        </w:rPr>
        <w:t>En fonction des réponses précédentes, esquisser</w:t>
      </w:r>
      <w:r w:rsidR="00823F77">
        <w:rPr>
          <w:rFonts w:ascii="Arial" w:hAnsi="Arial" w:cs="Arial"/>
          <w:color w:val="000000"/>
          <w:sz w:val="24"/>
          <w:szCs w:val="24"/>
        </w:rPr>
        <w:t xml:space="preserve"> les formes des outillages de fonderie à réaliser pour obtenir la pièce 17. Préciser les</w:t>
      </w:r>
      <w:r w:rsidR="00823F77" w:rsidRPr="00823F77">
        <w:rPr>
          <w:rFonts w:ascii="Arial" w:hAnsi="Arial" w:cs="Arial"/>
          <w:color w:val="000000"/>
          <w:sz w:val="24"/>
          <w:szCs w:val="24"/>
        </w:rPr>
        <w:t xml:space="preserve"> étapes de réalisation de la pièce brute.</w:t>
      </w:r>
    </w:p>
    <w:p w14:paraId="68F3A89F" w14:textId="77777777" w:rsidR="00A81813" w:rsidRDefault="00A81813" w:rsidP="00B6794B">
      <w:pPr>
        <w:pStyle w:val="Paragraphedeliste"/>
        <w:autoSpaceDE w:val="0"/>
        <w:ind w:left="284"/>
        <w:jc w:val="both"/>
        <w:rPr>
          <w:rFonts w:ascii="Arial" w:hAnsi="Arial" w:cs="Arial"/>
          <w:color w:val="000000"/>
        </w:rPr>
      </w:pPr>
    </w:p>
    <w:p w14:paraId="212DC894" w14:textId="72556177" w:rsidR="00B6794B" w:rsidRDefault="00B6794B" w:rsidP="00B6794B">
      <w:pPr>
        <w:pStyle w:val="Paragraphedeliste"/>
        <w:autoSpaceDE w:val="0"/>
        <w:ind w:left="284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br w:type="page"/>
      </w:r>
    </w:p>
    <w:p w14:paraId="4ECEF36E" w14:textId="65F336C5" w:rsidR="00B6794B" w:rsidRPr="00563DF6" w:rsidRDefault="00B6794B" w:rsidP="00B6794B">
      <w:pPr>
        <w:suppressAutoHyphens w:val="0"/>
        <w:ind w:left="-709"/>
        <w:jc w:val="center"/>
        <w:rPr>
          <w:rFonts w:ascii="Arial" w:hAnsi="Arial" w:cs="Arial"/>
          <w:b/>
          <w:sz w:val="36"/>
          <w:szCs w:val="36"/>
        </w:rPr>
      </w:pPr>
      <w:r w:rsidRPr="00563DF6">
        <w:rPr>
          <w:rFonts w:ascii="Arial" w:hAnsi="Arial" w:cs="Arial"/>
          <w:b/>
          <w:i/>
          <w:sz w:val="36"/>
          <w:szCs w:val="36"/>
        </w:rPr>
        <w:lastRenderedPageBreak/>
        <w:t xml:space="preserve">Partie </w:t>
      </w:r>
      <w:r>
        <w:rPr>
          <w:rFonts w:ascii="Arial" w:hAnsi="Arial" w:cs="Arial"/>
          <w:b/>
          <w:i/>
          <w:sz w:val="36"/>
          <w:szCs w:val="36"/>
        </w:rPr>
        <w:t>3</w:t>
      </w:r>
      <w:r w:rsidRPr="00563DF6">
        <w:rPr>
          <w:rFonts w:ascii="Arial" w:hAnsi="Arial" w:cs="Arial"/>
          <w:b/>
          <w:i/>
          <w:sz w:val="36"/>
          <w:szCs w:val="36"/>
        </w:rPr>
        <w:t xml:space="preserve"> : </w:t>
      </w:r>
      <w:r>
        <w:rPr>
          <w:rFonts w:ascii="Arial" w:hAnsi="Arial" w:cs="Arial"/>
          <w:b/>
          <w:sz w:val="36"/>
          <w:szCs w:val="36"/>
        </w:rPr>
        <w:t>Etude de l’obtention</w:t>
      </w:r>
      <w:r w:rsidRPr="00563DF6">
        <w:rPr>
          <w:rFonts w:ascii="Arial" w:hAnsi="Arial" w:cs="Arial"/>
          <w:b/>
          <w:sz w:val="36"/>
          <w:szCs w:val="36"/>
        </w:rPr>
        <w:t> :</w:t>
      </w:r>
    </w:p>
    <w:p w14:paraId="470D2DDE" w14:textId="51430DE2" w:rsidR="00B6794B" w:rsidRPr="00340A23" w:rsidRDefault="00B6794B" w:rsidP="00B6794B">
      <w:pPr>
        <w:jc w:val="center"/>
        <w:rPr>
          <w:rFonts w:ascii="Arial" w:hAnsi="Arial" w:cs="Arial"/>
          <w:i/>
          <w:color w:val="F79646" w:themeColor="accent6"/>
          <w:szCs w:val="24"/>
        </w:rPr>
      </w:pPr>
      <w:r w:rsidRPr="00340A23">
        <w:rPr>
          <w:rFonts w:ascii="Arial" w:hAnsi="Arial" w:cs="Arial"/>
          <w:i/>
          <w:color w:val="F79646" w:themeColor="accent6"/>
          <w:szCs w:val="24"/>
        </w:rPr>
        <w:t xml:space="preserve">Cette partie est à exposer lors des </w:t>
      </w:r>
      <w:r w:rsidR="00462050" w:rsidRPr="00340A23">
        <w:rPr>
          <w:rFonts w:ascii="Arial" w:hAnsi="Arial" w:cs="Arial"/>
          <w:i/>
          <w:color w:val="F79646" w:themeColor="accent6"/>
          <w:szCs w:val="24"/>
        </w:rPr>
        <w:t>20</w:t>
      </w:r>
      <w:r w:rsidRPr="00340A23">
        <w:rPr>
          <w:rFonts w:ascii="Arial" w:hAnsi="Arial" w:cs="Arial"/>
          <w:i/>
          <w:color w:val="F79646" w:themeColor="accent6"/>
          <w:szCs w:val="24"/>
        </w:rPr>
        <w:t xml:space="preserve"> dernières minutes de l’interrogation.</w:t>
      </w:r>
    </w:p>
    <w:p w14:paraId="5FA57BFB" w14:textId="6F66BE19" w:rsidR="00B6794B" w:rsidRDefault="00B6794B" w:rsidP="00B6794B">
      <w:pPr>
        <w:autoSpaceDE w:val="0"/>
        <w:rPr>
          <w:rFonts w:ascii="Arial" w:hAnsi="Arial" w:cs="Arial"/>
          <w:color w:val="000000"/>
          <w:sz w:val="10"/>
          <w:szCs w:val="24"/>
        </w:rPr>
      </w:pPr>
    </w:p>
    <w:p w14:paraId="07BA7876" w14:textId="321F5D4E" w:rsidR="00B6794B" w:rsidRDefault="00B6794B" w:rsidP="00B6794B">
      <w:pPr>
        <w:autoSpaceDE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L’intégration du système de désaccouplement nécessite des modifications de géométrie sur certaines pièces.</w:t>
      </w:r>
      <w:r w:rsidR="00DC59C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Nous allons étudier dans la suite du sujet la fabrication de la nouvelle pièce 17 (carter avant)</w:t>
      </w:r>
      <w:r w:rsidR="00AC2B89">
        <w:rPr>
          <w:rFonts w:ascii="Arial" w:hAnsi="Arial" w:cs="Arial"/>
          <w:sz w:val="24"/>
          <w:szCs w:val="24"/>
        </w:rPr>
        <w:t xml:space="preserve"> en se concentrant sur les opérations de reprise destinées à </w:t>
      </w:r>
      <w:r w:rsidR="00556083">
        <w:rPr>
          <w:rFonts w:ascii="Arial" w:hAnsi="Arial" w:cs="Arial"/>
          <w:sz w:val="24"/>
          <w:szCs w:val="24"/>
        </w:rPr>
        <w:t>réaliser les 6 taraudages M4.</w:t>
      </w:r>
    </w:p>
    <w:p w14:paraId="7AE0B904" w14:textId="77777777" w:rsidR="00BE1308" w:rsidRDefault="00BE1308" w:rsidP="00BE1308">
      <w:pPr>
        <w:autoSpaceDE w:val="0"/>
        <w:rPr>
          <w:rFonts w:ascii="Arial" w:hAnsi="Arial" w:cs="Arial"/>
          <w:sz w:val="24"/>
          <w:szCs w:val="24"/>
        </w:rPr>
      </w:pPr>
    </w:p>
    <w:p w14:paraId="1A26C85D" w14:textId="77777777" w:rsidR="00BE1308" w:rsidRDefault="00BE1308" w:rsidP="00BE1308">
      <w:pPr>
        <w:autoSpaceDE w:val="0"/>
        <w:jc w:val="center"/>
        <w:rPr>
          <w:rFonts w:ascii="Arial" w:hAnsi="Arial" w:cs="Arial"/>
          <w:sz w:val="24"/>
          <w:szCs w:val="24"/>
        </w:rPr>
      </w:pPr>
      <w:r w:rsidRPr="00BE1308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82304" behindDoc="0" locked="0" layoutInCell="1" allowOverlap="1" wp14:anchorId="0ED4FBF4" wp14:editId="6627F206">
                <wp:simplePos x="0" y="0"/>
                <wp:positionH relativeFrom="column">
                  <wp:posOffset>4447779</wp:posOffset>
                </wp:positionH>
                <wp:positionV relativeFrom="paragraph">
                  <wp:posOffset>984298</wp:posOffset>
                </wp:positionV>
                <wp:extent cx="499745" cy="327660"/>
                <wp:effectExtent l="0" t="0" r="0" b="0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A9B6A8" w14:textId="77777777" w:rsidR="00BE1308" w:rsidRDefault="00BE1308" w:rsidP="00BE1308">
                            <w: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4FBF4" id="_x0000_s1045" type="#_x0000_t202" style="position:absolute;left:0;text-align:left;margin-left:350.2pt;margin-top:77.5pt;width:39.35pt;height:25.8pt;z-index:251682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" stroked="f">
                <v:textbox>
                  <w:txbxContent>
                    <w:p w14:paraId="44A9B6A8" w14:textId="77777777" w:rsidR="00BE1308" w:rsidRDefault="00BE1308" w:rsidP="00BE1308">
                      <w: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5C79E59" wp14:editId="257CB290">
            <wp:extent cx="2819400" cy="1182519"/>
            <wp:effectExtent l="0" t="0" r="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33791" cy="118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EF7D6" w14:textId="77777777" w:rsidR="00BE1308" w:rsidRDefault="00BE1308" w:rsidP="00BE1308">
      <w:pPr>
        <w:jc w:val="center"/>
      </w:pPr>
      <w:r w:rsidRPr="00BE1308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83328" behindDoc="0" locked="0" layoutInCell="1" allowOverlap="1" wp14:anchorId="181402BA" wp14:editId="3BDB04BF">
                <wp:simplePos x="0" y="0"/>
                <wp:positionH relativeFrom="column">
                  <wp:posOffset>4471419</wp:posOffset>
                </wp:positionH>
                <wp:positionV relativeFrom="paragraph">
                  <wp:posOffset>943634</wp:posOffset>
                </wp:positionV>
                <wp:extent cx="499745" cy="327660"/>
                <wp:effectExtent l="0" t="0" r="0" b="0"/>
                <wp:wrapNone/>
                <wp:docPr id="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D13548" w14:textId="77777777" w:rsidR="00BE1308" w:rsidRDefault="00BE1308" w:rsidP="00BE1308">
                            <w: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402BA" id="_x0000_s1046" type="#_x0000_t202" style="position:absolute;left:0;text-align:left;margin-left:352.1pt;margin-top:74.3pt;width:39.35pt;height:25.8pt;z-index:251683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" stroked="f">
                <v:textbox>
                  <w:txbxContent>
                    <w:p w14:paraId="3DD13548" w14:textId="77777777" w:rsidR="00BE1308" w:rsidRDefault="00BE1308" w:rsidP="00BE1308">
                      <w: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E038689" wp14:editId="174CEE2E">
            <wp:extent cx="3342239" cy="1160145"/>
            <wp:effectExtent l="0" t="0" r="0" b="1905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83802" cy="117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69DBE" w14:textId="77777777" w:rsidR="00BE1308" w:rsidRDefault="00BE1308" w:rsidP="00BE1308">
      <w:pPr>
        <w:jc w:val="center"/>
      </w:pPr>
    </w:p>
    <w:p w14:paraId="56AE430F" w14:textId="1893CC7F" w:rsidR="00BE1308" w:rsidRPr="00D06EB5" w:rsidRDefault="00BE1308" w:rsidP="00BE1308">
      <w:pPr>
        <w:pStyle w:val="Corpsdetexte"/>
        <w:autoSpaceDE w:val="0"/>
        <w:ind w:left="1418" w:right="992"/>
        <w:jc w:val="center"/>
        <w:rPr>
          <w:rFonts w:ascii="Arial" w:hAnsi="Arial" w:cs="Arial"/>
          <w:i/>
          <w:iCs/>
          <w:color w:val="000000" w:themeColor="text1"/>
          <w:sz w:val="20"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9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</w:t>
      </w:r>
      <w:r w:rsidRPr="00D06EB5">
        <w:rPr>
          <w:rFonts w:ascii="Arial" w:hAnsi="Arial" w:cs="Arial"/>
          <w:i/>
          <w:iCs/>
          <w:color w:val="000000" w:themeColor="text1"/>
          <w:sz w:val="20"/>
        </w:rPr>
        <w:t xml:space="preserve">Vue de la pièce 17 </w:t>
      </w:r>
      <w:r>
        <w:rPr>
          <w:rFonts w:ascii="Arial" w:hAnsi="Arial" w:cs="Arial"/>
          <w:i/>
          <w:iCs/>
          <w:color w:val="000000" w:themeColor="text1"/>
          <w:sz w:val="20"/>
        </w:rPr>
        <w:t xml:space="preserve">actuelle (a) et </w:t>
      </w:r>
      <w:r w:rsidRPr="00D06EB5">
        <w:rPr>
          <w:rFonts w:ascii="Arial" w:hAnsi="Arial" w:cs="Arial"/>
          <w:i/>
          <w:iCs/>
          <w:color w:val="000000" w:themeColor="text1"/>
          <w:sz w:val="20"/>
        </w:rPr>
        <w:t>modifiée</w:t>
      </w:r>
      <w:r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 w:rsidRPr="00D06EB5">
        <w:rPr>
          <w:rFonts w:ascii="Arial" w:hAnsi="Arial" w:cs="Arial"/>
          <w:i/>
          <w:iCs/>
          <w:color w:val="000000" w:themeColor="text1"/>
          <w:sz w:val="20"/>
        </w:rPr>
        <w:t>pour intégrer le nouveau système de désaccouplement</w:t>
      </w:r>
      <w:r>
        <w:rPr>
          <w:rFonts w:ascii="Arial" w:hAnsi="Arial" w:cs="Arial"/>
          <w:i/>
          <w:iCs/>
          <w:color w:val="000000" w:themeColor="text1"/>
          <w:sz w:val="20"/>
        </w:rPr>
        <w:t xml:space="preserve"> (b).</w:t>
      </w:r>
    </w:p>
    <w:p w14:paraId="764F89C3" w14:textId="77777777" w:rsidR="00BE1308" w:rsidRDefault="00BE1308" w:rsidP="00BE1308">
      <w:pPr>
        <w:jc w:val="center"/>
        <w:rPr>
          <w:rFonts w:ascii="Arial" w:hAnsi="Arial" w:cs="Arial"/>
          <w:b/>
        </w:rPr>
      </w:pPr>
    </w:p>
    <w:p w14:paraId="33EC13B5" w14:textId="395217B8" w:rsidR="00DC59CC" w:rsidRPr="00563DF6" w:rsidRDefault="00DC59CC" w:rsidP="00DC59CC">
      <w:pPr>
        <w:autoSpaceDE w:val="0"/>
        <w:rPr>
          <w:rFonts w:ascii="Arial" w:hAnsi="Arial" w:cs="Arial"/>
          <w:b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 xml:space="preserve">3-1 </w:t>
      </w:r>
      <w:r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1AFCA699" w14:textId="4030955D" w:rsidR="00B6794B" w:rsidRDefault="00DC59CC" w:rsidP="00DC59CC">
      <w:pPr>
        <w:autoSpaceDE w:val="0"/>
        <w:ind w:left="426"/>
        <w:rPr>
          <w:rFonts w:ascii="Arial" w:hAnsi="Arial" w:cs="Arial"/>
          <w:b/>
          <w:color w:val="000000"/>
          <w:sz w:val="24"/>
          <w:szCs w:val="24"/>
        </w:rPr>
      </w:pPr>
      <w:r w:rsidRPr="00DC59CC">
        <w:rPr>
          <w:rFonts w:ascii="Arial" w:hAnsi="Arial" w:cs="Arial"/>
          <w:color w:val="000000"/>
          <w:sz w:val="24"/>
          <w:szCs w:val="24"/>
        </w:rPr>
        <w:t>Interpréte</w:t>
      </w:r>
      <w:r w:rsidR="00400E01">
        <w:rPr>
          <w:rFonts w:ascii="Arial" w:hAnsi="Arial" w:cs="Arial"/>
          <w:color w:val="000000"/>
          <w:sz w:val="24"/>
          <w:szCs w:val="24"/>
        </w:rPr>
        <w:t>r</w:t>
      </w:r>
      <w:r w:rsidRPr="00DC59CC">
        <w:rPr>
          <w:rFonts w:ascii="Arial" w:hAnsi="Arial" w:cs="Arial"/>
          <w:color w:val="000000"/>
          <w:sz w:val="24"/>
          <w:szCs w:val="24"/>
        </w:rPr>
        <w:t xml:space="preserve"> les spécifications de</w:t>
      </w:r>
      <w:r w:rsidR="00B6794B" w:rsidRPr="00DC59CC">
        <w:rPr>
          <w:rFonts w:ascii="Arial" w:hAnsi="Arial" w:cs="Arial"/>
          <w:color w:val="000000"/>
          <w:sz w:val="24"/>
          <w:szCs w:val="24"/>
        </w:rPr>
        <w:t xml:space="preserve"> </w:t>
      </w:r>
      <w:r w:rsidR="00CC01D6" w:rsidRPr="00DC59CC">
        <w:rPr>
          <w:rFonts w:ascii="Arial" w:hAnsi="Arial" w:cs="Arial"/>
          <w:color w:val="000000"/>
          <w:sz w:val="24"/>
          <w:szCs w:val="24"/>
        </w:rPr>
        <w:t>cotation GPS</w:t>
      </w:r>
      <w:r w:rsidRPr="00DC59CC">
        <w:rPr>
          <w:rFonts w:ascii="Arial" w:hAnsi="Arial" w:cs="Arial"/>
          <w:color w:val="000000"/>
          <w:sz w:val="24"/>
          <w:szCs w:val="24"/>
        </w:rPr>
        <w:t xml:space="preserve"> </w:t>
      </w:r>
      <w:r w:rsidR="0015448A" w:rsidRPr="00DC59CC">
        <w:rPr>
          <w:rFonts w:ascii="Arial" w:hAnsi="Arial" w:cs="Arial"/>
          <w:color w:val="000000"/>
          <w:sz w:val="24"/>
          <w:szCs w:val="24"/>
        </w:rPr>
        <w:t xml:space="preserve">associées aux 6 taraudages </w:t>
      </w:r>
      <w:r w:rsidR="00462050">
        <w:rPr>
          <w:rFonts w:ascii="Arial" w:hAnsi="Arial" w:cs="Arial"/>
          <w:color w:val="000000"/>
          <w:sz w:val="24"/>
          <w:szCs w:val="24"/>
        </w:rPr>
        <w:t xml:space="preserve">M4 </w:t>
      </w:r>
      <w:r>
        <w:rPr>
          <w:rFonts w:ascii="Arial" w:hAnsi="Arial" w:cs="Arial"/>
          <w:color w:val="000000"/>
          <w:sz w:val="24"/>
          <w:szCs w:val="24"/>
        </w:rPr>
        <w:t xml:space="preserve">du dessin de définition de la pièce 17 </w:t>
      </w:r>
      <w:r w:rsidRPr="00DC59CC">
        <w:rPr>
          <w:rFonts w:ascii="Arial" w:hAnsi="Arial" w:cs="Arial"/>
          <w:color w:val="000000"/>
          <w:sz w:val="24"/>
          <w:szCs w:val="24"/>
        </w:rPr>
        <w:t xml:space="preserve">en faisant le </w:t>
      </w:r>
      <w:r w:rsidR="00CC01D6" w:rsidRPr="00DC59CC">
        <w:rPr>
          <w:rFonts w:ascii="Arial" w:hAnsi="Arial" w:cs="Arial"/>
          <w:color w:val="000000"/>
          <w:sz w:val="24"/>
          <w:szCs w:val="24"/>
        </w:rPr>
        <w:t>lien avec les conditions fonctionnelles du montage du palier.</w:t>
      </w:r>
    </w:p>
    <w:p w14:paraId="018DAA25" w14:textId="0D24EABB" w:rsidR="006B3F19" w:rsidRPr="00CD5B8F" w:rsidRDefault="006B3F19" w:rsidP="00B6794B">
      <w:pPr>
        <w:autoSpaceDE w:val="0"/>
        <w:rPr>
          <w:rFonts w:ascii="Arial" w:hAnsi="Arial" w:cs="Arial"/>
          <w:color w:val="000000"/>
          <w:sz w:val="16"/>
          <w:szCs w:val="24"/>
        </w:rPr>
      </w:pPr>
    </w:p>
    <w:p w14:paraId="3C19CD4A" w14:textId="159E2797" w:rsidR="00DC59CC" w:rsidRPr="00563DF6" w:rsidRDefault="00DC59CC" w:rsidP="00DC59CC">
      <w:pPr>
        <w:autoSpaceDE w:val="0"/>
        <w:rPr>
          <w:rFonts w:ascii="Arial" w:hAnsi="Arial" w:cs="Arial"/>
          <w:b/>
          <w:color w:val="000000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>3-</w:t>
      </w:r>
      <w:r>
        <w:rPr>
          <w:rFonts w:ascii="Arial" w:hAnsi="Arial" w:cs="Arial"/>
          <w:b/>
          <w:color w:val="000000"/>
          <w:sz w:val="24"/>
          <w:szCs w:val="24"/>
        </w:rPr>
        <w:t>2</w:t>
      </w:r>
      <w:r w:rsidRPr="00563DF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172A97CB" w14:textId="09855C6D" w:rsidR="00DC59CC" w:rsidRPr="00DC59CC" w:rsidRDefault="00780B88" w:rsidP="0015448A">
      <w:pPr>
        <w:autoSpaceDE w:val="0"/>
        <w:ind w:left="426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Vis-à-vis de la cotation des 6 taraudages, commenter</w:t>
      </w:r>
      <w:r w:rsidR="00DC59CC" w:rsidRPr="00DC59CC">
        <w:rPr>
          <w:rFonts w:ascii="Arial" w:hAnsi="Arial" w:cs="Arial"/>
          <w:color w:val="000000"/>
          <w:sz w:val="24"/>
          <w:szCs w:val="24"/>
        </w:rPr>
        <w:t xml:space="preserve"> la gamme </w:t>
      </w:r>
      <w:r w:rsidR="00B22BEB">
        <w:rPr>
          <w:rFonts w:ascii="Arial" w:hAnsi="Arial" w:cs="Arial"/>
          <w:color w:val="000000"/>
          <w:sz w:val="24"/>
          <w:szCs w:val="24"/>
        </w:rPr>
        <w:t xml:space="preserve">d’usinage </w:t>
      </w:r>
      <w:r w:rsidRPr="00DC59CC">
        <w:rPr>
          <w:rFonts w:ascii="Arial" w:hAnsi="Arial" w:cs="Arial"/>
          <w:color w:val="000000"/>
          <w:sz w:val="24"/>
          <w:szCs w:val="24"/>
        </w:rPr>
        <w:t xml:space="preserve">avec les deux </w:t>
      </w:r>
      <w:r>
        <w:rPr>
          <w:rFonts w:ascii="Arial" w:hAnsi="Arial" w:cs="Arial"/>
          <w:color w:val="000000"/>
          <w:sz w:val="24"/>
          <w:szCs w:val="24"/>
        </w:rPr>
        <w:t>prises de pièces</w:t>
      </w:r>
      <w:r w:rsidRPr="00DC59CC">
        <w:rPr>
          <w:rFonts w:ascii="Arial" w:hAnsi="Arial" w:cs="Arial"/>
          <w:color w:val="000000"/>
          <w:sz w:val="24"/>
          <w:szCs w:val="24"/>
        </w:rPr>
        <w:t xml:space="preserve"> </w:t>
      </w:r>
      <w:r w:rsidR="00DC59CC" w:rsidRPr="00801392">
        <w:rPr>
          <w:rFonts w:ascii="Arial" w:hAnsi="Arial" w:cs="Arial"/>
          <w:color w:val="000000"/>
          <w:sz w:val="24"/>
          <w:szCs w:val="24"/>
        </w:rPr>
        <w:t>proposée</w:t>
      </w:r>
      <w:r w:rsidR="007A6997" w:rsidRPr="00801392">
        <w:rPr>
          <w:rFonts w:ascii="Arial" w:hAnsi="Arial" w:cs="Arial"/>
          <w:color w:val="000000"/>
          <w:sz w:val="24"/>
          <w:szCs w:val="24"/>
        </w:rPr>
        <w:t>s</w:t>
      </w:r>
      <w:r w:rsidR="00DC59CC" w:rsidRPr="00DC59CC">
        <w:rPr>
          <w:rFonts w:ascii="Arial" w:hAnsi="Arial" w:cs="Arial"/>
          <w:color w:val="000000"/>
          <w:sz w:val="24"/>
          <w:szCs w:val="24"/>
        </w:rPr>
        <w:t xml:space="preserve"> </w:t>
      </w:r>
      <w:r w:rsidR="0015448A">
        <w:rPr>
          <w:rFonts w:ascii="Arial" w:hAnsi="Arial" w:cs="Arial"/>
          <w:color w:val="000000"/>
          <w:sz w:val="24"/>
          <w:szCs w:val="24"/>
        </w:rPr>
        <w:t xml:space="preserve">dans </w:t>
      </w:r>
      <w:r w:rsidR="00462050">
        <w:rPr>
          <w:rFonts w:ascii="Arial" w:hAnsi="Arial" w:cs="Arial"/>
          <w:color w:val="000000"/>
          <w:sz w:val="24"/>
          <w:szCs w:val="24"/>
        </w:rPr>
        <w:t>les vidéos du</w:t>
      </w:r>
      <w:r w:rsidR="0015448A">
        <w:rPr>
          <w:rFonts w:ascii="Arial" w:hAnsi="Arial" w:cs="Arial"/>
          <w:color w:val="000000"/>
          <w:sz w:val="24"/>
          <w:szCs w:val="24"/>
        </w:rPr>
        <w:t xml:space="preserve"> diaporama</w:t>
      </w:r>
      <w:r w:rsidR="00456303">
        <w:rPr>
          <w:rFonts w:ascii="Arial" w:hAnsi="Arial" w:cs="Arial"/>
          <w:color w:val="000000"/>
          <w:sz w:val="24"/>
          <w:szCs w:val="24"/>
        </w:rPr>
        <w:t xml:space="preserve"> (diapos 24 et 25)</w:t>
      </w:r>
      <w:r>
        <w:rPr>
          <w:rFonts w:ascii="Arial" w:hAnsi="Arial" w:cs="Arial"/>
          <w:color w:val="000000"/>
          <w:sz w:val="24"/>
          <w:szCs w:val="24"/>
        </w:rPr>
        <w:t>.</w:t>
      </w:r>
    </w:p>
    <w:p w14:paraId="19CC691D" w14:textId="5E31733E" w:rsidR="006B3F19" w:rsidRPr="00DC59CC" w:rsidRDefault="00DC59CC" w:rsidP="0015448A">
      <w:pPr>
        <w:autoSpaceDE w:val="0"/>
        <w:ind w:left="426"/>
        <w:rPr>
          <w:rFonts w:ascii="Arial" w:hAnsi="Arial" w:cs="Arial"/>
          <w:color w:val="000000"/>
          <w:sz w:val="24"/>
          <w:szCs w:val="24"/>
        </w:rPr>
      </w:pPr>
      <w:r w:rsidRPr="00DC59CC">
        <w:rPr>
          <w:rFonts w:ascii="Arial" w:hAnsi="Arial" w:cs="Arial"/>
          <w:color w:val="000000"/>
          <w:sz w:val="24"/>
          <w:szCs w:val="24"/>
        </w:rPr>
        <w:t>Proposer un</w:t>
      </w:r>
      <w:r w:rsidR="0015448A">
        <w:rPr>
          <w:rFonts w:ascii="Arial" w:hAnsi="Arial" w:cs="Arial"/>
          <w:color w:val="000000"/>
          <w:sz w:val="24"/>
          <w:szCs w:val="24"/>
        </w:rPr>
        <w:t>e</w:t>
      </w:r>
      <w:r w:rsidRPr="00DC59CC">
        <w:rPr>
          <w:rFonts w:ascii="Arial" w:hAnsi="Arial" w:cs="Arial"/>
          <w:color w:val="000000"/>
          <w:sz w:val="24"/>
          <w:szCs w:val="24"/>
        </w:rPr>
        <w:t xml:space="preserve"> cinématique de machine capable de réaliser la pièce en un seul posage.</w:t>
      </w:r>
    </w:p>
    <w:p w14:paraId="1935CDB5" w14:textId="40214F4D" w:rsidR="00DC59CC" w:rsidRPr="00CD5B8F" w:rsidRDefault="00DC59CC" w:rsidP="00B6794B">
      <w:pPr>
        <w:autoSpaceDE w:val="0"/>
        <w:rPr>
          <w:rFonts w:ascii="Arial" w:hAnsi="Arial" w:cs="Arial"/>
          <w:color w:val="000000"/>
          <w:sz w:val="16"/>
          <w:szCs w:val="24"/>
        </w:rPr>
      </w:pPr>
    </w:p>
    <w:p w14:paraId="596D0B5A" w14:textId="0E0F7E46" w:rsidR="0015448A" w:rsidRPr="00340A23" w:rsidRDefault="0015448A" w:rsidP="0015448A">
      <w:pPr>
        <w:autoSpaceDE w:val="0"/>
        <w:rPr>
          <w:rFonts w:ascii="Arial" w:hAnsi="Arial" w:cs="Arial"/>
          <w:b/>
          <w:color w:val="F79646" w:themeColor="accent6"/>
          <w:sz w:val="24"/>
          <w:szCs w:val="24"/>
        </w:rPr>
      </w:pPr>
      <w:r w:rsidRPr="00563DF6">
        <w:rPr>
          <w:rFonts w:ascii="Arial" w:hAnsi="Arial" w:cs="Arial"/>
          <w:b/>
          <w:color w:val="000000"/>
          <w:sz w:val="24"/>
          <w:szCs w:val="24"/>
        </w:rPr>
        <w:t>3-</w:t>
      </w:r>
      <w:r w:rsidR="00F842E6">
        <w:rPr>
          <w:rFonts w:ascii="Arial" w:hAnsi="Arial" w:cs="Arial"/>
          <w:b/>
          <w:color w:val="000000"/>
          <w:sz w:val="24"/>
          <w:szCs w:val="24"/>
        </w:rPr>
        <w:t>3</w:t>
      </w:r>
      <w:r w:rsidRPr="00563DF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Pr="00340A23">
        <w:rPr>
          <w:rFonts w:ascii="Arial" w:hAnsi="Arial" w:cs="Arial"/>
          <w:i/>
          <w:color w:val="F79646" w:themeColor="accent6"/>
          <w:szCs w:val="24"/>
        </w:rPr>
        <w:t>(2 pts)</w:t>
      </w:r>
    </w:p>
    <w:p w14:paraId="740C496F" w14:textId="2CED5334" w:rsidR="00C863C1" w:rsidRDefault="00C863C1" w:rsidP="0015448A">
      <w:pPr>
        <w:autoSpaceDE w:val="0"/>
        <w:ind w:left="426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Les contrôles des pièces en cours de fabrication, montrent que les localisations des 6 alésages </w:t>
      </w:r>
      <w:r w:rsidR="00B22BEB">
        <w:rPr>
          <w:rFonts w:ascii="Arial" w:hAnsi="Arial" w:cs="Arial"/>
          <w:color w:val="000000"/>
          <w:sz w:val="24"/>
          <w:szCs w:val="24"/>
        </w:rPr>
        <w:t xml:space="preserve">(réalisés au fond de la pièce 17 avant taraudage) </w:t>
      </w:r>
      <w:r>
        <w:rPr>
          <w:rFonts w:ascii="Arial" w:hAnsi="Arial" w:cs="Arial"/>
          <w:color w:val="000000"/>
          <w:sz w:val="24"/>
          <w:szCs w:val="24"/>
        </w:rPr>
        <w:t>ne sont pas respectées</w:t>
      </w:r>
      <w:r w:rsidR="00400E01">
        <w:rPr>
          <w:rFonts w:ascii="Arial" w:hAnsi="Arial" w:cs="Arial"/>
          <w:color w:val="000000"/>
          <w:sz w:val="24"/>
          <w:szCs w:val="24"/>
        </w:rPr>
        <w:t>.</w:t>
      </w:r>
    </w:p>
    <w:p w14:paraId="455C09E2" w14:textId="568DCAEE" w:rsidR="009222C2" w:rsidRDefault="0081171A" w:rsidP="0015448A">
      <w:pPr>
        <w:autoSpaceDE w:val="0"/>
        <w:ind w:left="426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La simulation ci-dessous </w:t>
      </w:r>
      <w:r w:rsidR="00C863C1">
        <w:rPr>
          <w:rFonts w:ascii="Arial" w:hAnsi="Arial" w:cs="Arial"/>
          <w:color w:val="000000"/>
          <w:sz w:val="24"/>
          <w:szCs w:val="24"/>
        </w:rPr>
        <w:t xml:space="preserve">donne les déformées et les contraintes dans un foret de diamètre </w:t>
      </w:r>
      <w:r w:rsidR="00F1503D">
        <w:rPr>
          <w:rFonts w:ascii="Arial" w:hAnsi="Arial" w:cs="Arial"/>
          <w:color w:val="000000"/>
          <w:sz w:val="24"/>
          <w:szCs w:val="24"/>
        </w:rPr>
        <w:t xml:space="preserve">Ø </w:t>
      </w:r>
      <w:r w:rsidR="00C863C1">
        <w:rPr>
          <w:rFonts w:ascii="Arial" w:hAnsi="Arial" w:cs="Arial"/>
          <w:color w:val="000000"/>
          <w:sz w:val="24"/>
          <w:szCs w:val="24"/>
        </w:rPr>
        <w:t>3,3 mm sollicité en compression.</w:t>
      </w:r>
    </w:p>
    <w:p w14:paraId="58EC1FCD" w14:textId="3FA6A582" w:rsidR="00DC59CC" w:rsidRPr="00DC59CC" w:rsidRDefault="00A023A2" w:rsidP="00400E01">
      <w:pPr>
        <w:autoSpaceDE w:val="0"/>
        <w:ind w:left="426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7283414" wp14:editId="0CFD6897">
                <wp:simplePos x="0" y="0"/>
                <wp:positionH relativeFrom="column">
                  <wp:posOffset>130161</wp:posOffset>
                </wp:positionH>
                <wp:positionV relativeFrom="paragraph">
                  <wp:posOffset>219954</wp:posOffset>
                </wp:positionV>
                <wp:extent cx="5939909" cy="1307319"/>
                <wp:effectExtent l="0" t="0" r="3810" b="762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9909" cy="1307319"/>
                          <a:chOff x="0" y="0"/>
                          <a:chExt cx="5939909" cy="1307319"/>
                        </a:xfrm>
                      </wpg:grpSpPr>
                      <pic:pic xmlns:pic="http://schemas.openxmlformats.org/drawingml/2006/picture">
                        <pic:nvPicPr>
                          <pic:cNvPr id="33" name="Image 3">
                            <a:extLst>
                              <a:ext uri="{FF2B5EF4-FFF2-40B4-BE49-F238E27FC236}">
                                <a16:creationId xmlns:a16="http://schemas.microsoft.com/office/drawing/2014/main" id="{329D17D4-129B-4FE7-A820-CD20E99437C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/>
                          <a:srcRect l="8144" t="58446" r="5935" b="22212"/>
                          <a:stretch/>
                        </pic:blipFill>
                        <pic:spPr bwMode="auto">
                          <a:xfrm>
                            <a:off x="0" y="336620"/>
                            <a:ext cx="5146040" cy="579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27" name="Groupe 27"/>
                        <wpg:cNvGrpSpPr/>
                        <wpg:grpSpPr>
                          <a:xfrm>
                            <a:off x="5189974" y="0"/>
                            <a:ext cx="749935" cy="1307319"/>
                            <a:chOff x="0" y="0"/>
                            <a:chExt cx="749935" cy="1307319"/>
                          </a:xfrm>
                        </wpg:grpSpPr>
                        <pic:pic xmlns:pic="http://schemas.openxmlformats.org/drawingml/2006/picture">
                          <pic:nvPicPr>
                            <pic:cNvPr id="34" name="Image 3">
                              <a:extLst>
                                <a:ext uri="{FF2B5EF4-FFF2-40B4-BE49-F238E27FC236}">
                                  <a16:creationId xmlns:a16="http://schemas.microsoft.com/office/drawing/2014/main" id="{329D17D4-129B-4FE7-A820-CD20E99437CD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4"/>
                            <a:srcRect l="967" t="275" r="83299" b="47895"/>
                            <a:stretch/>
                          </pic:blipFill>
                          <pic:spPr bwMode="auto">
                            <a:xfrm>
                              <a:off x="0" y="70339"/>
                              <a:ext cx="749935" cy="12369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072" y="0"/>
                              <a:ext cx="719935" cy="39287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39B392" w14:textId="18C3A8DD" w:rsidR="00D06EB5" w:rsidRPr="00D06EB5" w:rsidRDefault="00D06EB5" w:rsidP="00D06EB5">
                                <w:pPr>
                                  <w:jc w:val="center"/>
                                  <w:rPr>
                                    <w:sz w:val="14"/>
                                    <w:szCs w:val="14"/>
                                  </w:rPr>
                                </w:pPr>
                                <w:r w:rsidRPr="00D06EB5">
                                  <w:rPr>
                                    <w:sz w:val="14"/>
                                    <w:szCs w:val="14"/>
                                  </w:rPr>
                                  <w:t>Contraintes équivalentes (MPa)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7283414" id="Groupe 28" o:spid="_x0000_s1047" style="position:absolute;left:0;text-align:left;margin-left:10.25pt;margin-top:17.3pt;width:467.7pt;height:102.95pt;z-index:251663360" coordsize="59399,130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">
                <v:shape id="Image 3" o:spid="_x0000_s1048" type="#_x0000_t75" style="position:absolute;top:3366;width:51460;height:5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">
                  <v:imagedata r:id="rId25" o:title="" croptop="38303f" cropbottom="14557f" cropleft="5337f" cropright="3890f"/>
                </v:shape>
                <v:group id="Groupe 27" o:spid="_x0000_s1049" style="position:absolute;left:51899;width:7500;height:13073" coordsize="7499,13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Image 3" o:spid="_x0000_s1050" type="#_x0000_t75" style="position:absolute;top:703;width:7499;height:12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">
                    <v:imagedata r:id="rId25" o:title="" croptop="180f" cropbottom="31388f" cropleft="634f" cropright="54591f"/>
                  </v:shape>
                  <v:shape id="_x0000_s1051" type="#_x0000_t202" style="position:absolute;left:150;width:7200;height:3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" strokecolor="#7f7f7f [1612]">
                    <v:textbox>
                      <w:txbxContent>
                        <w:p w14:paraId="6039B392" w14:textId="18C3A8DD" w:rsidR="00D06EB5" w:rsidRPr="00D06EB5" w:rsidRDefault="00D06EB5" w:rsidP="00D06EB5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D06EB5">
                            <w:rPr>
                              <w:sz w:val="14"/>
                              <w:szCs w:val="14"/>
                            </w:rPr>
                            <w:t>Contraintes équivalentes (MPa)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C863C1">
        <w:rPr>
          <w:rFonts w:ascii="Arial" w:hAnsi="Arial" w:cs="Arial"/>
          <w:color w:val="000000"/>
          <w:sz w:val="24"/>
          <w:szCs w:val="24"/>
        </w:rPr>
        <w:t xml:space="preserve">A partir de ces </w:t>
      </w:r>
      <w:r w:rsidR="00400E01">
        <w:rPr>
          <w:rFonts w:ascii="Arial" w:hAnsi="Arial" w:cs="Arial"/>
          <w:color w:val="000000"/>
          <w:sz w:val="24"/>
          <w:szCs w:val="24"/>
        </w:rPr>
        <w:t>informations, expliquer l’origine du problème et proposer des solutions.</w:t>
      </w:r>
    </w:p>
    <w:p w14:paraId="2CAA46F8" w14:textId="76E6D3F2" w:rsidR="00E776AF" w:rsidRDefault="00E776AF" w:rsidP="00400E01">
      <w:pPr>
        <w:autoSpaceDE w:val="0"/>
        <w:jc w:val="center"/>
        <w:rPr>
          <w:noProof/>
        </w:rPr>
      </w:pPr>
    </w:p>
    <w:p w14:paraId="6814979D" w14:textId="4C861C60" w:rsidR="00E776AF" w:rsidRDefault="00E776AF" w:rsidP="00400E01">
      <w:pPr>
        <w:autoSpaceDE w:val="0"/>
        <w:jc w:val="center"/>
        <w:rPr>
          <w:noProof/>
        </w:rPr>
      </w:pPr>
    </w:p>
    <w:p w14:paraId="754BBF7D" w14:textId="36D21A3E" w:rsidR="00E776AF" w:rsidRDefault="00E776AF" w:rsidP="00400E01">
      <w:pPr>
        <w:autoSpaceDE w:val="0"/>
        <w:jc w:val="center"/>
        <w:rPr>
          <w:noProof/>
        </w:rPr>
      </w:pPr>
    </w:p>
    <w:p w14:paraId="2D236A3D" w14:textId="0695A980" w:rsidR="00E776AF" w:rsidRDefault="00E776AF" w:rsidP="00400E01">
      <w:pPr>
        <w:autoSpaceDE w:val="0"/>
        <w:jc w:val="center"/>
        <w:rPr>
          <w:noProof/>
        </w:rPr>
      </w:pPr>
    </w:p>
    <w:p w14:paraId="5D95824C" w14:textId="77777777" w:rsidR="00E776AF" w:rsidRDefault="00E776AF" w:rsidP="00400E01">
      <w:pPr>
        <w:autoSpaceDE w:val="0"/>
        <w:jc w:val="center"/>
        <w:rPr>
          <w:noProof/>
        </w:rPr>
      </w:pPr>
    </w:p>
    <w:p w14:paraId="6784EF5C" w14:textId="26041324" w:rsidR="00E776AF" w:rsidRDefault="00E776AF" w:rsidP="00400E01">
      <w:pPr>
        <w:autoSpaceDE w:val="0"/>
        <w:jc w:val="center"/>
        <w:rPr>
          <w:noProof/>
        </w:rPr>
      </w:pPr>
    </w:p>
    <w:p w14:paraId="4D7B6A06" w14:textId="6F66C3D9" w:rsidR="006B3F19" w:rsidRDefault="006B3F19" w:rsidP="00400E01">
      <w:pPr>
        <w:autoSpaceDE w:val="0"/>
        <w:jc w:val="center"/>
        <w:rPr>
          <w:noProof/>
        </w:rPr>
      </w:pPr>
    </w:p>
    <w:p w14:paraId="412662BC" w14:textId="77777777" w:rsidR="00E776AF" w:rsidRDefault="00E776AF" w:rsidP="00400E01">
      <w:pPr>
        <w:jc w:val="center"/>
        <w:rPr>
          <w:rFonts w:ascii="Arial" w:hAnsi="Arial" w:cs="Arial"/>
          <w:i/>
        </w:rPr>
      </w:pPr>
    </w:p>
    <w:p w14:paraId="199DB39C" w14:textId="7918F1D6" w:rsidR="00400E01" w:rsidRPr="00DC59CC" w:rsidRDefault="00D06EB5" w:rsidP="00D06EB5">
      <w:pPr>
        <w:pStyle w:val="Corpsdetexte"/>
        <w:autoSpaceDE w:val="0"/>
        <w:jc w:val="center"/>
        <w:rPr>
          <w:rFonts w:ascii="Arial" w:hAnsi="Arial" w:cs="Arial"/>
          <w:i/>
        </w:rPr>
      </w:pPr>
      <w:r w:rsidRPr="001110BA">
        <w:rPr>
          <w:rFonts w:ascii="Arial" w:hAnsi="Arial" w:cs="Arial"/>
          <w:i/>
          <w:iCs/>
          <w:color w:val="000000" w:themeColor="text1"/>
          <w:sz w:val="20"/>
        </w:rPr>
        <w:t>Fig</w:t>
      </w:r>
      <w:r w:rsidR="004A16C0">
        <w:rPr>
          <w:rFonts w:ascii="Arial" w:hAnsi="Arial" w:cs="Arial"/>
          <w:i/>
          <w:iCs/>
          <w:color w:val="000000" w:themeColor="text1"/>
          <w:sz w:val="20"/>
        </w:rPr>
        <w:t>.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>
        <w:rPr>
          <w:rFonts w:ascii="Arial" w:hAnsi="Arial" w:cs="Arial"/>
          <w:i/>
          <w:iCs/>
          <w:color w:val="000000" w:themeColor="text1"/>
          <w:sz w:val="20"/>
        </w:rPr>
        <w:t>1</w:t>
      </w:r>
      <w:r w:rsidR="00BE1308">
        <w:rPr>
          <w:rFonts w:ascii="Arial" w:hAnsi="Arial" w:cs="Arial"/>
          <w:i/>
          <w:iCs/>
          <w:color w:val="000000" w:themeColor="text1"/>
          <w:sz w:val="20"/>
        </w:rPr>
        <w:t>0</w:t>
      </w:r>
      <w:r w:rsidRPr="001110BA">
        <w:rPr>
          <w:rFonts w:ascii="Arial" w:hAnsi="Arial" w:cs="Arial"/>
          <w:i/>
          <w:iCs/>
          <w:color w:val="000000" w:themeColor="text1"/>
          <w:sz w:val="20"/>
        </w:rPr>
        <w:t xml:space="preserve"> : </w:t>
      </w:r>
      <w:r w:rsidR="00462050" w:rsidRPr="00D06EB5">
        <w:rPr>
          <w:rFonts w:ascii="Arial" w:hAnsi="Arial" w:cs="Arial"/>
          <w:i/>
          <w:iCs/>
          <w:color w:val="000000" w:themeColor="text1"/>
          <w:sz w:val="20"/>
        </w:rPr>
        <w:t>D</w:t>
      </w:r>
      <w:r w:rsidR="002743A0" w:rsidRPr="00D06EB5">
        <w:rPr>
          <w:rFonts w:ascii="Arial" w:hAnsi="Arial" w:cs="Arial"/>
          <w:i/>
          <w:iCs/>
          <w:color w:val="000000" w:themeColor="text1"/>
          <w:sz w:val="20"/>
        </w:rPr>
        <w:t>éformé</w:t>
      </w:r>
      <w:r w:rsidR="00925A3B" w:rsidRPr="00D06EB5">
        <w:rPr>
          <w:rFonts w:ascii="Arial" w:hAnsi="Arial" w:cs="Arial"/>
          <w:i/>
          <w:iCs/>
          <w:color w:val="000000" w:themeColor="text1"/>
          <w:sz w:val="20"/>
        </w:rPr>
        <w:t>es</w:t>
      </w:r>
      <w:r w:rsidR="00462050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 et contraintes </w:t>
      </w:r>
      <w:r w:rsidR="005C1877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dans le foret sous l’effet d’un effort axial, </w:t>
      </w:r>
      <w:r w:rsidR="00462050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obtenues </w:t>
      </w:r>
      <w:r w:rsidR="005C1877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en </w:t>
      </w:r>
      <w:r w:rsidR="00CD5B8F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calcul </w:t>
      </w:r>
      <w:r w:rsidR="005C1877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par éléments finis à l’aide d’un </w:t>
      </w:r>
      <w:r w:rsidR="00CD5B8F" w:rsidRPr="00D06EB5">
        <w:rPr>
          <w:rFonts w:ascii="Arial" w:hAnsi="Arial" w:cs="Arial"/>
          <w:i/>
          <w:iCs/>
          <w:color w:val="000000" w:themeColor="text1"/>
          <w:sz w:val="20"/>
        </w:rPr>
        <w:t>logiciel</w:t>
      </w:r>
      <w:r w:rsidR="002259DD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 </w:t>
      </w:r>
      <w:r w:rsidR="005C1877" w:rsidRPr="00D06EB5">
        <w:rPr>
          <w:rFonts w:ascii="Arial" w:hAnsi="Arial" w:cs="Arial"/>
          <w:i/>
          <w:iCs/>
          <w:color w:val="000000" w:themeColor="text1"/>
          <w:sz w:val="20"/>
        </w:rPr>
        <w:t>de s</w:t>
      </w:r>
      <w:r w:rsidR="00462050" w:rsidRPr="00D06EB5">
        <w:rPr>
          <w:rFonts w:ascii="Arial" w:hAnsi="Arial" w:cs="Arial"/>
          <w:i/>
          <w:iCs/>
          <w:color w:val="000000" w:themeColor="text1"/>
          <w:sz w:val="20"/>
        </w:rPr>
        <w:t>imulation</w:t>
      </w:r>
      <w:r w:rsidR="003F7099" w:rsidRPr="00D06EB5">
        <w:rPr>
          <w:rFonts w:ascii="Arial" w:hAnsi="Arial" w:cs="Arial"/>
          <w:i/>
          <w:iCs/>
          <w:color w:val="000000" w:themeColor="text1"/>
          <w:sz w:val="20"/>
        </w:rPr>
        <w:t xml:space="preserve"> numérique</w:t>
      </w:r>
      <w:r w:rsidR="00462050" w:rsidRPr="00D06EB5">
        <w:rPr>
          <w:rFonts w:ascii="Arial" w:hAnsi="Arial" w:cs="Arial"/>
          <w:i/>
          <w:iCs/>
          <w:color w:val="000000" w:themeColor="text1"/>
          <w:sz w:val="20"/>
        </w:rPr>
        <w:t>.</w:t>
      </w:r>
      <w:r w:rsidR="003F7099">
        <w:rPr>
          <w:rFonts w:ascii="Arial" w:hAnsi="Arial" w:cs="Arial"/>
          <w:i/>
        </w:rPr>
        <w:t xml:space="preserve"> </w:t>
      </w:r>
    </w:p>
    <w:p w14:paraId="069468FE" w14:textId="48CD63AC" w:rsidR="0015448A" w:rsidRDefault="0015448A">
      <w:pPr>
        <w:suppressAutoHyphens w:val="0"/>
        <w:jc w:val="left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br w:type="page"/>
      </w:r>
    </w:p>
    <w:p w14:paraId="3D7AE3A1" w14:textId="77777777" w:rsidR="00B6794B" w:rsidRDefault="00B6794B" w:rsidP="00B6794B">
      <w:pPr>
        <w:pStyle w:val="Paragraphedeliste"/>
        <w:autoSpaceDE w:val="0"/>
        <w:ind w:left="284"/>
        <w:jc w:val="both"/>
        <w:rPr>
          <w:rFonts w:ascii="Arial" w:hAnsi="Arial" w:cs="Arial"/>
          <w:color w:val="000000"/>
        </w:rPr>
      </w:pPr>
    </w:p>
    <w:p w14:paraId="27C4D32D" w14:textId="22DA8ED2" w:rsidR="004E05E5" w:rsidRPr="0065530A" w:rsidRDefault="005C4083" w:rsidP="004E05E5">
      <w:pPr>
        <w:pStyle w:val="Paragraphedeliste"/>
        <w:autoSpaceDE w:val="0"/>
        <w:ind w:left="284"/>
        <w:jc w:val="both"/>
        <w:rPr>
          <w:rFonts w:ascii="Arial" w:hAnsi="Arial" w:cs="Arial"/>
          <w:color w:val="000000"/>
        </w:rPr>
      </w:pPr>
      <w:r w:rsidRPr="005C4083"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45720" distB="45720" distL="114300" distR="114300" simplePos="0" relativeHeight="251659776" behindDoc="0" locked="0" layoutInCell="1" allowOverlap="1" wp14:anchorId="35A5DB3E" wp14:editId="124307D9">
                <wp:simplePos x="0" y="0"/>
                <wp:positionH relativeFrom="rightMargin">
                  <wp:posOffset>320502</wp:posOffset>
                </wp:positionH>
                <wp:positionV relativeFrom="paragraph">
                  <wp:posOffset>9676880</wp:posOffset>
                </wp:positionV>
                <wp:extent cx="450215" cy="269875"/>
                <wp:effectExtent l="0" t="0" r="6985" b="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999E88" w14:textId="127467CE" w:rsidR="005C4083" w:rsidRDefault="005C4083">
                            <w:r>
                              <w:t>7/7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5DB3E" id="_x0000_s1052" type="#_x0000_t202" style="position:absolute;left:0;text-align:left;margin-left:25.25pt;margin-top:761.95pt;width:35.45pt;height:21.25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" stroked="f">
                <v:textbox>
                  <w:txbxContent>
                    <w:p w14:paraId="23999E88" w14:textId="127467CE" w:rsidR="005C4083" w:rsidRDefault="005C4083">
                      <w:r>
                        <w:t>7/7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44EE">
        <w:rPr>
          <w:noProof/>
        </w:rPr>
        <w:pict w14:anchorId="7BDA4770">
          <v:shape id="_x0000_s1029" type="#_x0000_t75" style="position:absolute;left:0;text-align:left;margin-left:-69.35pt;margin-top:-48.8pt;width:592.65pt;height:836.3pt;z-index:251675136;mso-position-horizontal-relative:text;mso-position-vertical-relative:text;mso-width-relative:page;mso-height-relative:page">
            <v:imagedata r:id="rId26" o:title="Dessin de def partie 3V2"/>
          </v:shape>
        </w:pict>
      </w:r>
      <w:r w:rsidR="00D1244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1B5BD59F" wp14:editId="3090D2F8">
                <wp:simplePos x="0" y="0"/>
                <wp:positionH relativeFrom="column">
                  <wp:posOffset>-728345</wp:posOffset>
                </wp:positionH>
                <wp:positionV relativeFrom="paragraph">
                  <wp:posOffset>9018270</wp:posOffset>
                </wp:positionV>
                <wp:extent cx="7258050" cy="962025"/>
                <wp:effectExtent l="0" t="0" r="19050" b="28575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58050" cy="962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E0D866" id="Rectangle 52" o:spid="_x0000_s1026" style="position:absolute;margin-left:-57.35pt;margin-top:710.1pt;width:571.5pt;height:75.75pt;z-index: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" fillcolor="white [3212]" strokecolor="white [3212]" strokeweight="2pt"/>
            </w:pict>
          </mc:Fallback>
        </mc:AlternateContent>
      </w:r>
    </w:p>
    <w:sectPr w:rsidR="004E05E5" w:rsidRPr="0065530A" w:rsidSect="00EA149F">
      <w:footerReference w:type="default" r:id="rId27"/>
      <w:pgSz w:w="11906" w:h="16838"/>
      <w:pgMar w:top="1135" w:right="1417" w:bottom="709" w:left="1417" w:header="720" w:footer="5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0BF0DF" w14:textId="77777777" w:rsidR="005F0B2C" w:rsidRDefault="005F0B2C">
      <w:r>
        <w:separator/>
      </w:r>
    </w:p>
  </w:endnote>
  <w:endnote w:type="continuationSeparator" w:id="0">
    <w:p w14:paraId="6D3EAE5F" w14:textId="77777777" w:rsidR="005F0B2C" w:rsidRDefault="005F0B2C">
      <w:r>
        <w:continuationSeparator/>
      </w:r>
    </w:p>
  </w:endnote>
  <w:endnote w:type="continuationNotice" w:id="1">
    <w:p w14:paraId="5B7CA0DA" w14:textId="77777777" w:rsidR="005F0B2C" w:rsidRDefault="005F0B2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tarSymbol">
    <w:altName w:val="@STIXGeneral"/>
    <w:charset w:val="80"/>
    <w:family w:val="auto"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8D2330" w14:textId="01C74F7B" w:rsidR="00C32AAF" w:rsidRDefault="005F5C19">
    <w:pPr>
      <w:pStyle w:val="Pieddepage"/>
    </w:pPr>
    <w:r>
      <w:t>SUJET_0</w:t>
    </w:r>
    <w:r w:rsidR="00E54B90">
      <w:t>00</w:t>
    </w:r>
    <w:r w:rsidR="00743CCB">
      <w:t>-</w:t>
    </w:r>
    <w:r w:rsidR="00743CCB" w:rsidRPr="00743CCB">
      <w:rPr>
        <w:sz w:val="14"/>
        <w:szCs w:val="14"/>
      </w:rPr>
      <w:t>24</w:t>
    </w:r>
    <w:r w:rsidR="00C32AAF">
      <w:tab/>
    </w:r>
    <w:r w:rsidR="00C32AAF">
      <w:rPr>
        <w:rFonts w:ascii="Times New (W1)" w:hAnsi="Times New (W1)" w:cs="Times New (W1)"/>
        <w:i/>
      </w:rPr>
      <w:t>Il est interdit d’écrire sur ce document</w:t>
    </w:r>
    <w:r w:rsidR="00C32AAF">
      <w:rPr>
        <w:rFonts w:ascii="Times New (W1)" w:hAnsi="Times New (W1)" w:cs="Times New (W1)"/>
        <w:i/>
      </w:rPr>
      <w:tab/>
    </w:r>
    <w:r w:rsidR="00C32AAF">
      <w:rPr>
        <w:rStyle w:val="Numrodepage"/>
      </w:rPr>
      <w:fldChar w:fldCharType="begin"/>
    </w:r>
    <w:r w:rsidR="00C32AAF">
      <w:rPr>
        <w:rStyle w:val="Numrodepage"/>
      </w:rPr>
      <w:instrText xml:space="preserve"> PAGE </w:instrText>
    </w:r>
    <w:r w:rsidR="00C32AAF">
      <w:rPr>
        <w:rStyle w:val="Numrodepage"/>
      </w:rPr>
      <w:fldChar w:fldCharType="separate"/>
    </w:r>
    <w:r w:rsidR="00D70EB1">
      <w:rPr>
        <w:rStyle w:val="Numrodepage"/>
        <w:noProof/>
      </w:rPr>
      <w:t>3</w:t>
    </w:r>
    <w:r w:rsidR="00C32AAF">
      <w:rPr>
        <w:rStyle w:val="Numrodepage"/>
      </w:rPr>
      <w:fldChar w:fldCharType="end"/>
    </w:r>
    <w:r w:rsidR="00C32AAF">
      <w:rPr>
        <w:rStyle w:val="Numrodepage"/>
      </w:rPr>
      <w:t>/</w:t>
    </w:r>
    <w:r w:rsidR="00C32AAF">
      <w:rPr>
        <w:rStyle w:val="Numrodepage"/>
      </w:rPr>
      <w:fldChar w:fldCharType="begin"/>
    </w:r>
    <w:r w:rsidR="00C32AAF">
      <w:rPr>
        <w:rStyle w:val="Numrodepage"/>
      </w:rPr>
      <w:instrText xml:space="preserve"> NUMPAGES \*Arabic </w:instrText>
    </w:r>
    <w:r w:rsidR="00C32AAF">
      <w:rPr>
        <w:rStyle w:val="Numrodepage"/>
      </w:rPr>
      <w:fldChar w:fldCharType="separate"/>
    </w:r>
    <w:r w:rsidR="00D70EB1">
      <w:rPr>
        <w:rStyle w:val="Numrodepage"/>
        <w:noProof/>
      </w:rPr>
      <w:t>9</w:t>
    </w:r>
    <w:r w:rsidR="00C32AAF"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50CED" w14:textId="77777777" w:rsidR="005F0B2C" w:rsidRDefault="005F0B2C">
      <w:r>
        <w:separator/>
      </w:r>
    </w:p>
  </w:footnote>
  <w:footnote w:type="continuationSeparator" w:id="0">
    <w:p w14:paraId="65EADAA0" w14:textId="77777777" w:rsidR="005F0B2C" w:rsidRDefault="005F0B2C">
      <w:r>
        <w:continuationSeparator/>
      </w:r>
    </w:p>
  </w:footnote>
  <w:footnote w:type="continuationNotice" w:id="1">
    <w:p w14:paraId="7EFC1239" w14:textId="77777777" w:rsidR="005F0B2C" w:rsidRDefault="005F0B2C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0000002"/>
    <w:multiLevelType w:val="singleLevel"/>
    <w:tmpl w:val="0000000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none"/>
      <w:suff w:val="nothing"/>
      <w:lvlText w:val="·"/>
      <w:lvlJc w:val="left"/>
      <w:pPr>
        <w:tabs>
          <w:tab w:val="num" w:pos="0"/>
        </w:tabs>
        <w:ind w:left="360" w:hanging="360"/>
      </w:pPr>
      <w:rPr>
        <w:rFonts w:ascii="Symbol" w:hAnsi="Symbol" w:cs="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sz w:val="18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8" w15:restartNumberingAfterBreak="0">
    <w:nsid w:val="00000009"/>
    <w:multiLevelType w:val="singleLevel"/>
    <w:tmpl w:val="BAD4CCFC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436" w:hanging="360"/>
      </w:pPr>
      <w:rPr>
        <w:rFonts w:ascii="Symbol" w:hAnsi="Symbol"/>
        <w:sz w:val="18"/>
      </w:rPr>
    </w:lvl>
  </w:abstractNum>
  <w:abstractNum w:abstractNumId="9" w15:restartNumberingAfterBreak="0">
    <w:nsid w:val="0000000A"/>
    <w:multiLevelType w:val="singleLevel"/>
    <w:tmpl w:val="0000000A"/>
    <w:name w:val="WW8Num1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0" w15:restartNumberingAfterBreak="0">
    <w:nsid w:val="02CF6B20"/>
    <w:multiLevelType w:val="multilevel"/>
    <w:tmpl w:val="F5B85D4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</w:rPr>
    </w:lvl>
    <w:lvl w:ilvl="1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sz w:val="18"/>
      </w:rPr>
    </w:lvl>
  </w:abstractNum>
  <w:abstractNum w:abstractNumId="11" w15:restartNumberingAfterBreak="0">
    <w:nsid w:val="03F61EFE"/>
    <w:multiLevelType w:val="hybridMultilevel"/>
    <w:tmpl w:val="7E38CAA8"/>
    <w:lvl w:ilvl="0" w:tplc="F14EEFA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9190D500">
      <w:start w:val="3"/>
      <w:numFmt w:val="bullet"/>
      <w:lvlText w:val="-"/>
      <w:lvlJc w:val="left"/>
      <w:pPr>
        <w:ind w:left="1364" w:hanging="360"/>
      </w:pPr>
      <w:rPr>
        <w:rFonts w:ascii="Arial" w:eastAsia="Times New Roman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05DD1570"/>
    <w:multiLevelType w:val="hybridMultilevel"/>
    <w:tmpl w:val="3EACB5A0"/>
    <w:lvl w:ilvl="0" w:tplc="50DA112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06D4F97"/>
    <w:multiLevelType w:val="hybridMultilevel"/>
    <w:tmpl w:val="2DC8D4FE"/>
    <w:lvl w:ilvl="0" w:tplc="08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 w15:restartNumberingAfterBreak="0">
    <w:nsid w:val="18ED7520"/>
    <w:multiLevelType w:val="hybridMultilevel"/>
    <w:tmpl w:val="EA7892CA"/>
    <w:lvl w:ilvl="0" w:tplc="F14EEFA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2B95248E"/>
    <w:multiLevelType w:val="hybridMultilevel"/>
    <w:tmpl w:val="C1B82BE2"/>
    <w:lvl w:ilvl="0" w:tplc="D5444D7A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3C4D0496"/>
    <w:multiLevelType w:val="hybridMultilevel"/>
    <w:tmpl w:val="5122E63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CE13CF"/>
    <w:multiLevelType w:val="hybridMultilevel"/>
    <w:tmpl w:val="DCCC2898"/>
    <w:lvl w:ilvl="0" w:tplc="69B60270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EB7623"/>
    <w:multiLevelType w:val="hybridMultilevel"/>
    <w:tmpl w:val="E618BBC0"/>
    <w:lvl w:ilvl="0" w:tplc="040C0017">
      <w:start w:val="1"/>
      <w:numFmt w:val="lowerLetter"/>
      <w:lvlText w:val="%1)"/>
      <w:lvlJc w:val="left"/>
      <w:pPr>
        <w:ind w:left="1004" w:hanging="360"/>
      </w:pPr>
    </w:lvl>
    <w:lvl w:ilvl="1" w:tplc="040C0019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4AC952DC"/>
    <w:multiLevelType w:val="hybridMultilevel"/>
    <w:tmpl w:val="0FB60242"/>
    <w:lvl w:ilvl="0" w:tplc="040C0017">
      <w:start w:val="1"/>
      <w:numFmt w:val="lowerLetter"/>
      <w:lvlText w:val="%1)"/>
      <w:lvlJc w:val="left"/>
      <w:pPr>
        <w:ind w:left="1004" w:hanging="360"/>
      </w:pPr>
    </w:lvl>
    <w:lvl w:ilvl="1" w:tplc="040C0019" w:tentative="1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4C2F61B1"/>
    <w:multiLevelType w:val="hybridMultilevel"/>
    <w:tmpl w:val="1D3A870E"/>
    <w:lvl w:ilvl="0" w:tplc="040C0019">
      <w:start w:val="1"/>
      <w:numFmt w:val="lowerLetter"/>
      <w:lvlText w:val="%1."/>
      <w:lvlJc w:val="left"/>
      <w:pPr>
        <w:ind w:left="1211" w:hanging="360"/>
      </w:pPr>
      <w:rPr>
        <w:rFonts w:cs="Times New Roman"/>
      </w:r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21" w15:restartNumberingAfterBreak="0">
    <w:nsid w:val="4D0F0B0D"/>
    <w:multiLevelType w:val="hybridMultilevel"/>
    <w:tmpl w:val="122C93B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4051FE"/>
    <w:multiLevelType w:val="hybridMultilevel"/>
    <w:tmpl w:val="7BE6AE14"/>
    <w:lvl w:ilvl="0" w:tplc="CAD25E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60F7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0A6A0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78BF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3F0C9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0686C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C4A8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9B223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B26C8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56F12EA0"/>
    <w:multiLevelType w:val="hybridMultilevel"/>
    <w:tmpl w:val="65EA23FE"/>
    <w:lvl w:ilvl="0" w:tplc="FB904D06">
      <w:start w:val="1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4" w15:restartNumberingAfterBreak="0">
    <w:nsid w:val="5A3C0A7E"/>
    <w:multiLevelType w:val="hybridMultilevel"/>
    <w:tmpl w:val="6C72D78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5C6E4223"/>
    <w:multiLevelType w:val="hybridMultilevel"/>
    <w:tmpl w:val="A474A0C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AB6051"/>
    <w:multiLevelType w:val="hybridMultilevel"/>
    <w:tmpl w:val="0FB60242"/>
    <w:lvl w:ilvl="0" w:tplc="040C0017">
      <w:start w:val="1"/>
      <w:numFmt w:val="lowerLetter"/>
      <w:lvlText w:val="%1)"/>
      <w:lvlJc w:val="left"/>
      <w:pPr>
        <w:ind w:left="1004" w:hanging="360"/>
      </w:pPr>
    </w:lvl>
    <w:lvl w:ilvl="1" w:tplc="040C0019" w:tentative="1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7" w15:restartNumberingAfterBreak="0">
    <w:nsid w:val="5F5876AA"/>
    <w:multiLevelType w:val="hybridMultilevel"/>
    <w:tmpl w:val="75780A94"/>
    <w:lvl w:ilvl="0" w:tplc="040C0019">
      <w:start w:val="1"/>
      <w:numFmt w:val="lowerLetter"/>
      <w:lvlText w:val="%1."/>
      <w:lvlJc w:val="left"/>
      <w:pPr>
        <w:ind w:left="1724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4E737D6"/>
    <w:multiLevelType w:val="hybridMultilevel"/>
    <w:tmpl w:val="B42C8A7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041130"/>
    <w:multiLevelType w:val="hybridMultilevel"/>
    <w:tmpl w:val="7EF2A96C"/>
    <w:lvl w:ilvl="0" w:tplc="0638DDCC">
      <w:start w:val="1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0" w15:restartNumberingAfterBreak="0">
    <w:nsid w:val="6DC72990"/>
    <w:multiLevelType w:val="hybridMultilevel"/>
    <w:tmpl w:val="940E7B2E"/>
    <w:lvl w:ilvl="0" w:tplc="096A9D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701F229D"/>
    <w:multiLevelType w:val="hybridMultilevel"/>
    <w:tmpl w:val="F822B1CC"/>
    <w:lvl w:ilvl="0" w:tplc="9190D500">
      <w:start w:val="3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2" w15:restartNumberingAfterBreak="0">
    <w:nsid w:val="7404182A"/>
    <w:multiLevelType w:val="hybridMultilevel"/>
    <w:tmpl w:val="E618BBC0"/>
    <w:lvl w:ilvl="0" w:tplc="040C0017">
      <w:start w:val="1"/>
      <w:numFmt w:val="lowerLetter"/>
      <w:lvlText w:val="%1)"/>
      <w:lvlJc w:val="left"/>
      <w:pPr>
        <w:ind w:left="1004" w:hanging="360"/>
      </w:pPr>
    </w:lvl>
    <w:lvl w:ilvl="1" w:tplc="040C0019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 w15:restartNumberingAfterBreak="0">
    <w:nsid w:val="7465130C"/>
    <w:multiLevelType w:val="hybridMultilevel"/>
    <w:tmpl w:val="15FA7710"/>
    <w:lvl w:ilvl="0" w:tplc="8CF40C74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77DF74B5"/>
    <w:multiLevelType w:val="hybridMultilevel"/>
    <w:tmpl w:val="D65E6FF4"/>
    <w:lvl w:ilvl="0" w:tplc="1DF47BD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79E46EA5"/>
    <w:multiLevelType w:val="hybridMultilevel"/>
    <w:tmpl w:val="EF1239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2F3A7C"/>
    <w:multiLevelType w:val="hybridMultilevel"/>
    <w:tmpl w:val="E618BBC0"/>
    <w:lvl w:ilvl="0" w:tplc="040C0017">
      <w:start w:val="1"/>
      <w:numFmt w:val="lowerLetter"/>
      <w:lvlText w:val="%1)"/>
      <w:lvlJc w:val="left"/>
      <w:pPr>
        <w:ind w:left="1004" w:hanging="360"/>
      </w:pPr>
    </w:lvl>
    <w:lvl w:ilvl="1" w:tplc="040C0019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28"/>
  </w:num>
  <w:num w:numId="12">
    <w:abstractNumId w:val="20"/>
  </w:num>
  <w:num w:numId="13">
    <w:abstractNumId w:val="10"/>
  </w:num>
  <w:num w:numId="14">
    <w:abstractNumId w:val="24"/>
  </w:num>
  <w:num w:numId="15">
    <w:abstractNumId w:val="36"/>
  </w:num>
  <w:num w:numId="16">
    <w:abstractNumId w:val="34"/>
  </w:num>
  <w:num w:numId="17">
    <w:abstractNumId w:val="19"/>
  </w:num>
  <w:num w:numId="18">
    <w:abstractNumId w:val="33"/>
  </w:num>
  <w:num w:numId="19">
    <w:abstractNumId w:val="17"/>
  </w:num>
  <w:num w:numId="20">
    <w:abstractNumId w:val="26"/>
  </w:num>
  <w:num w:numId="21">
    <w:abstractNumId w:val="15"/>
  </w:num>
  <w:num w:numId="22">
    <w:abstractNumId w:val="31"/>
  </w:num>
  <w:num w:numId="23">
    <w:abstractNumId w:val="14"/>
  </w:num>
  <w:num w:numId="24">
    <w:abstractNumId w:val="11"/>
  </w:num>
  <w:num w:numId="25">
    <w:abstractNumId w:val="16"/>
  </w:num>
  <w:num w:numId="26">
    <w:abstractNumId w:val="30"/>
  </w:num>
  <w:num w:numId="27">
    <w:abstractNumId w:val="21"/>
  </w:num>
  <w:num w:numId="28">
    <w:abstractNumId w:val="23"/>
  </w:num>
  <w:num w:numId="29">
    <w:abstractNumId w:val="29"/>
  </w:num>
  <w:num w:numId="30">
    <w:abstractNumId w:val="12"/>
  </w:num>
  <w:num w:numId="31">
    <w:abstractNumId w:val="35"/>
  </w:num>
  <w:num w:numId="32">
    <w:abstractNumId w:val="13"/>
  </w:num>
  <w:num w:numId="33">
    <w:abstractNumId w:val="22"/>
  </w:num>
  <w:num w:numId="34">
    <w:abstractNumId w:val="18"/>
  </w:num>
  <w:num w:numId="35">
    <w:abstractNumId w:val="32"/>
  </w:num>
  <w:num w:numId="36">
    <w:abstractNumId w:val="27"/>
  </w:num>
  <w:num w:numId="3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169EA"/>
    <w:rsid w:val="000000B1"/>
    <w:rsid w:val="00013599"/>
    <w:rsid w:val="00015D39"/>
    <w:rsid w:val="00021982"/>
    <w:rsid w:val="000227C1"/>
    <w:rsid w:val="000242C8"/>
    <w:rsid w:val="00024DA2"/>
    <w:rsid w:val="00026627"/>
    <w:rsid w:val="00030E82"/>
    <w:rsid w:val="0003225A"/>
    <w:rsid w:val="00032DAB"/>
    <w:rsid w:val="000340A0"/>
    <w:rsid w:val="000378DD"/>
    <w:rsid w:val="00040B14"/>
    <w:rsid w:val="00043C01"/>
    <w:rsid w:val="0004781E"/>
    <w:rsid w:val="000520BC"/>
    <w:rsid w:val="00064D6F"/>
    <w:rsid w:val="00065986"/>
    <w:rsid w:val="000668A1"/>
    <w:rsid w:val="00067514"/>
    <w:rsid w:val="000723A3"/>
    <w:rsid w:val="0007613E"/>
    <w:rsid w:val="00082A2F"/>
    <w:rsid w:val="00082CCA"/>
    <w:rsid w:val="00086D47"/>
    <w:rsid w:val="00091E71"/>
    <w:rsid w:val="000952AC"/>
    <w:rsid w:val="00096EE7"/>
    <w:rsid w:val="00097C40"/>
    <w:rsid w:val="000A4337"/>
    <w:rsid w:val="000A5D77"/>
    <w:rsid w:val="000A5FD1"/>
    <w:rsid w:val="000B0E4B"/>
    <w:rsid w:val="000B209B"/>
    <w:rsid w:val="000B2393"/>
    <w:rsid w:val="000B3F83"/>
    <w:rsid w:val="000B4042"/>
    <w:rsid w:val="000B7F49"/>
    <w:rsid w:val="000C0B14"/>
    <w:rsid w:val="000C1951"/>
    <w:rsid w:val="000C35B8"/>
    <w:rsid w:val="000C493D"/>
    <w:rsid w:val="000C5BBA"/>
    <w:rsid w:val="000C65EE"/>
    <w:rsid w:val="000D06EA"/>
    <w:rsid w:val="000D746E"/>
    <w:rsid w:val="000E0007"/>
    <w:rsid w:val="000E1944"/>
    <w:rsid w:val="000E3097"/>
    <w:rsid w:val="000E3D59"/>
    <w:rsid w:val="000E4B6E"/>
    <w:rsid w:val="000E5B93"/>
    <w:rsid w:val="000E6006"/>
    <w:rsid w:val="000E7966"/>
    <w:rsid w:val="000F1173"/>
    <w:rsid w:val="000F17FE"/>
    <w:rsid w:val="000F72E4"/>
    <w:rsid w:val="000F737F"/>
    <w:rsid w:val="001036D1"/>
    <w:rsid w:val="00106F44"/>
    <w:rsid w:val="001106AB"/>
    <w:rsid w:val="00110EC3"/>
    <w:rsid w:val="001110BA"/>
    <w:rsid w:val="00114196"/>
    <w:rsid w:val="00121B09"/>
    <w:rsid w:val="0012420F"/>
    <w:rsid w:val="00127E92"/>
    <w:rsid w:val="00134977"/>
    <w:rsid w:val="00141ED4"/>
    <w:rsid w:val="00143B83"/>
    <w:rsid w:val="00146F7A"/>
    <w:rsid w:val="00147312"/>
    <w:rsid w:val="00153089"/>
    <w:rsid w:val="0015448A"/>
    <w:rsid w:val="00156B4B"/>
    <w:rsid w:val="00163662"/>
    <w:rsid w:val="00166717"/>
    <w:rsid w:val="001720EC"/>
    <w:rsid w:val="00172393"/>
    <w:rsid w:val="00174CFE"/>
    <w:rsid w:val="00176A72"/>
    <w:rsid w:val="00176BA7"/>
    <w:rsid w:val="00181655"/>
    <w:rsid w:val="00181DB9"/>
    <w:rsid w:val="00183086"/>
    <w:rsid w:val="0018418C"/>
    <w:rsid w:val="0018679F"/>
    <w:rsid w:val="0018752B"/>
    <w:rsid w:val="00192057"/>
    <w:rsid w:val="0019321C"/>
    <w:rsid w:val="00196A07"/>
    <w:rsid w:val="0019715A"/>
    <w:rsid w:val="001A24F0"/>
    <w:rsid w:val="001A412B"/>
    <w:rsid w:val="001B0236"/>
    <w:rsid w:val="001B4044"/>
    <w:rsid w:val="001C3751"/>
    <w:rsid w:val="001C421A"/>
    <w:rsid w:val="001C649A"/>
    <w:rsid w:val="001D3E6B"/>
    <w:rsid w:val="001D41E5"/>
    <w:rsid w:val="001D5D3B"/>
    <w:rsid w:val="001D7D69"/>
    <w:rsid w:val="001E0DD9"/>
    <w:rsid w:val="001E0FF8"/>
    <w:rsid w:val="001F2502"/>
    <w:rsid w:val="001F3700"/>
    <w:rsid w:val="001F5B24"/>
    <w:rsid w:val="001F65C8"/>
    <w:rsid w:val="001F6B28"/>
    <w:rsid w:val="001F74AB"/>
    <w:rsid w:val="00200EB3"/>
    <w:rsid w:val="00201E9A"/>
    <w:rsid w:val="00202236"/>
    <w:rsid w:val="0020443E"/>
    <w:rsid w:val="002046CD"/>
    <w:rsid w:val="00205775"/>
    <w:rsid w:val="002078F5"/>
    <w:rsid w:val="00210A5A"/>
    <w:rsid w:val="00211EF3"/>
    <w:rsid w:val="00217023"/>
    <w:rsid w:val="0022020A"/>
    <w:rsid w:val="0022054A"/>
    <w:rsid w:val="00221F26"/>
    <w:rsid w:val="00224067"/>
    <w:rsid w:val="002259DD"/>
    <w:rsid w:val="00226504"/>
    <w:rsid w:val="00227DF5"/>
    <w:rsid w:val="00230114"/>
    <w:rsid w:val="00240BC8"/>
    <w:rsid w:val="00243FE7"/>
    <w:rsid w:val="00246374"/>
    <w:rsid w:val="00247002"/>
    <w:rsid w:val="0024792A"/>
    <w:rsid w:val="00251682"/>
    <w:rsid w:val="00255AAA"/>
    <w:rsid w:val="00257840"/>
    <w:rsid w:val="002620BB"/>
    <w:rsid w:val="00263294"/>
    <w:rsid w:val="00265A15"/>
    <w:rsid w:val="00267A43"/>
    <w:rsid w:val="002712F3"/>
    <w:rsid w:val="00273A31"/>
    <w:rsid w:val="00273BAC"/>
    <w:rsid w:val="002743A0"/>
    <w:rsid w:val="002754DB"/>
    <w:rsid w:val="00275F72"/>
    <w:rsid w:val="00276B3F"/>
    <w:rsid w:val="002771DC"/>
    <w:rsid w:val="00277F83"/>
    <w:rsid w:val="0028187D"/>
    <w:rsid w:val="00283140"/>
    <w:rsid w:val="00283C8F"/>
    <w:rsid w:val="0028491E"/>
    <w:rsid w:val="00284B4D"/>
    <w:rsid w:val="00285102"/>
    <w:rsid w:val="00285518"/>
    <w:rsid w:val="00285A0D"/>
    <w:rsid w:val="002864B0"/>
    <w:rsid w:val="002901D2"/>
    <w:rsid w:val="00290A43"/>
    <w:rsid w:val="00290A46"/>
    <w:rsid w:val="00296535"/>
    <w:rsid w:val="002A08C5"/>
    <w:rsid w:val="002A1FF9"/>
    <w:rsid w:val="002A3214"/>
    <w:rsid w:val="002A3E38"/>
    <w:rsid w:val="002B145B"/>
    <w:rsid w:val="002B1E8C"/>
    <w:rsid w:val="002B3C70"/>
    <w:rsid w:val="002C0428"/>
    <w:rsid w:val="002C3FDB"/>
    <w:rsid w:val="002C508C"/>
    <w:rsid w:val="002D21AB"/>
    <w:rsid w:val="002E0509"/>
    <w:rsid w:val="002E40F3"/>
    <w:rsid w:val="002F0C94"/>
    <w:rsid w:val="002F190E"/>
    <w:rsid w:val="002F19B7"/>
    <w:rsid w:val="002F1EB8"/>
    <w:rsid w:val="002F2381"/>
    <w:rsid w:val="002F3B47"/>
    <w:rsid w:val="002F3DFA"/>
    <w:rsid w:val="002F6DCB"/>
    <w:rsid w:val="00300E95"/>
    <w:rsid w:val="00307300"/>
    <w:rsid w:val="00310BCE"/>
    <w:rsid w:val="00315C6F"/>
    <w:rsid w:val="00325E60"/>
    <w:rsid w:val="00326682"/>
    <w:rsid w:val="00331312"/>
    <w:rsid w:val="00333113"/>
    <w:rsid w:val="00340A23"/>
    <w:rsid w:val="0034472A"/>
    <w:rsid w:val="00346431"/>
    <w:rsid w:val="00354B58"/>
    <w:rsid w:val="00355F39"/>
    <w:rsid w:val="00364129"/>
    <w:rsid w:val="00367ACE"/>
    <w:rsid w:val="003719EF"/>
    <w:rsid w:val="003733C1"/>
    <w:rsid w:val="003768FB"/>
    <w:rsid w:val="003827B7"/>
    <w:rsid w:val="00382D1B"/>
    <w:rsid w:val="00384E21"/>
    <w:rsid w:val="00385337"/>
    <w:rsid w:val="00385436"/>
    <w:rsid w:val="0038604E"/>
    <w:rsid w:val="00390ABA"/>
    <w:rsid w:val="00391B47"/>
    <w:rsid w:val="00391C3C"/>
    <w:rsid w:val="00392946"/>
    <w:rsid w:val="00392FAA"/>
    <w:rsid w:val="003960E3"/>
    <w:rsid w:val="00396B26"/>
    <w:rsid w:val="00397491"/>
    <w:rsid w:val="003A11D5"/>
    <w:rsid w:val="003A1772"/>
    <w:rsid w:val="003A586D"/>
    <w:rsid w:val="003A65B1"/>
    <w:rsid w:val="003A6C1C"/>
    <w:rsid w:val="003B1142"/>
    <w:rsid w:val="003B1898"/>
    <w:rsid w:val="003B2DDC"/>
    <w:rsid w:val="003C28F2"/>
    <w:rsid w:val="003C3412"/>
    <w:rsid w:val="003C5BE8"/>
    <w:rsid w:val="003C5ED2"/>
    <w:rsid w:val="003C7B84"/>
    <w:rsid w:val="003D60A8"/>
    <w:rsid w:val="003D61C8"/>
    <w:rsid w:val="003D674C"/>
    <w:rsid w:val="003D7C67"/>
    <w:rsid w:val="003E0820"/>
    <w:rsid w:val="003E189A"/>
    <w:rsid w:val="003E70C8"/>
    <w:rsid w:val="003F4CBE"/>
    <w:rsid w:val="003F5C7B"/>
    <w:rsid w:val="003F7099"/>
    <w:rsid w:val="00400E01"/>
    <w:rsid w:val="00400EF9"/>
    <w:rsid w:val="004041A8"/>
    <w:rsid w:val="0040592B"/>
    <w:rsid w:val="004133FA"/>
    <w:rsid w:val="00416884"/>
    <w:rsid w:val="00417B04"/>
    <w:rsid w:val="004208F2"/>
    <w:rsid w:val="004230F0"/>
    <w:rsid w:val="00425440"/>
    <w:rsid w:val="00426460"/>
    <w:rsid w:val="0044100B"/>
    <w:rsid w:val="00441216"/>
    <w:rsid w:val="00445C35"/>
    <w:rsid w:val="00447854"/>
    <w:rsid w:val="00451113"/>
    <w:rsid w:val="00452C2D"/>
    <w:rsid w:val="00453711"/>
    <w:rsid w:val="00456303"/>
    <w:rsid w:val="00457063"/>
    <w:rsid w:val="0046071F"/>
    <w:rsid w:val="00461732"/>
    <w:rsid w:val="00462050"/>
    <w:rsid w:val="00463690"/>
    <w:rsid w:val="0046373F"/>
    <w:rsid w:val="0046748A"/>
    <w:rsid w:val="00481E01"/>
    <w:rsid w:val="00482155"/>
    <w:rsid w:val="00482A10"/>
    <w:rsid w:val="00482EB9"/>
    <w:rsid w:val="00483D6E"/>
    <w:rsid w:val="00484D25"/>
    <w:rsid w:val="004917CB"/>
    <w:rsid w:val="004930CA"/>
    <w:rsid w:val="00493631"/>
    <w:rsid w:val="004A16C0"/>
    <w:rsid w:val="004A16E2"/>
    <w:rsid w:val="004A1C27"/>
    <w:rsid w:val="004A4113"/>
    <w:rsid w:val="004A69F7"/>
    <w:rsid w:val="004B55FE"/>
    <w:rsid w:val="004B6C05"/>
    <w:rsid w:val="004B7C23"/>
    <w:rsid w:val="004C0E0B"/>
    <w:rsid w:val="004C2EDF"/>
    <w:rsid w:val="004C2F8B"/>
    <w:rsid w:val="004C4235"/>
    <w:rsid w:val="004C459F"/>
    <w:rsid w:val="004C602B"/>
    <w:rsid w:val="004D1BEA"/>
    <w:rsid w:val="004D5A29"/>
    <w:rsid w:val="004E05E5"/>
    <w:rsid w:val="004E0EA8"/>
    <w:rsid w:val="004E1EAD"/>
    <w:rsid w:val="004E4452"/>
    <w:rsid w:val="004E625C"/>
    <w:rsid w:val="004F2BA5"/>
    <w:rsid w:val="004F3577"/>
    <w:rsid w:val="00500FAA"/>
    <w:rsid w:val="005015F5"/>
    <w:rsid w:val="00503BBA"/>
    <w:rsid w:val="00503F90"/>
    <w:rsid w:val="00506DA9"/>
    <w:rsid w:val="00506F3E"/>
    <w:rsid w:val="00507099"/>
    <w:rsid w:val="0051284B"/>
    <w:rsid w:val="00512C76"/>
    <w:rsid w:val="00513E8D"/>
    <w:rsid w:val="0052087F"/>
    <w:rsid w:val="00521DE1"/>
    <w:rsid w:val="005228CA"/>
    <w:rsid w:val="0052357D"/>
    <w:rsid w:val="005245B3"/>
    <w:rsid w:val="005309FC"/>
    <w:rsid w:val="005316EA"/>
    <w:rsid w:val="005326A4"/>
    <w:rsid w:val="0053473B"/>
    <w:rsid w:val="00534CDD"/>
    <w:rsid w:val="005359AF"/>
    <w:rsid w:val="00535A03"/>
    <w:rsid w:val="00536863"/>
    <w:rsid w:val="00536CF3"/>
    <w:rsid w:val="00536E82"/>
    <w:rsid w:val="00537C2F"/>
    <w:rsid w:val="0054382E"/>
    <w:rsid w:val="00543BB1"/>
    <w:rsid w:val="00551DA1"/>
    <w:rsid w:val="0055517F"/>
    <w:rsid w:val="00556083"/>
    <w:rsid w:val="00556FBF"/>
    <w:rsid w:val="00557651"/>
    <w:rsid w:val="00561A71"/>
    <w:rsid w:val="00563DF6"/>
    <w:rsid w:val="005645B8"/>
    <w:rsid w:val="00572C9B"/>
    <w:rsid w:val="00573244"/>
    <w:rsid w:val="00574D78"/>
    <w:rsid w:val="005775F9"/>
    <w:rsid w:val="00580424"/>
    <w:rsid w:val="00581242"/>
    <w:rsid w:val="00581F0E"/>
    <w:rsid w:val="005848CE"/>
    <w:rsid w:val="0058679B"/>
    <w:rsid w:val="00587F22"/>
    <w:rsid w:val="00591B34"/>
    <w:rsid w:val="00594645"/>
    <w:rsid w:val="00597488"/>
    <w:rsid w:val="005B4E3D"/>
    <w:rsid w:val="005C03D9"/>
    <w:rsid w:val="005C09C1"/>
    <w:rsid w:val="005C0A6C"/>
    <w:rsid w:val="005C1136"/>
    <w:rsid w:val="005C1877"/>
    <w:rsid w:val="005C1CA3"/>
    <w:rsid w:val="005C240D"/>
    <w:rsid w:val="005C4083"/>
    <w:rsid w:val="005C6F77"/>
    <w:rsid w:val="005D3DBD"/>
    <w:rsid w:val="005D5902"/>
    <w:rsid w:val="005E34FA"/>
    <w:rsid w:val="005E3DFF"/>
    <w:rsid w:val="005E7AF6"/>
    <w:rsid w:val="005E7BBC"/>
    <w:rsid w:val="005F0407"/>
    <w:rsid w:val="005F0B2C"/>
    <w:rsid w:val="005F0EC2"/>
    <w:rsid w:val="005F1A89"/>
    <w:rsid w:val="005F3964"/>
    <w:rsid w:val="005F4527"/>
    <w:rsid w:val="005F5C19"/>
    <w:rsid w:val="00601087"/>
    <w:rsid w:val="006035EC"/>
    <w:rsid w:val="00605263"/>
    <w:rsid w:val="0060661C"/>
    <w:rsid w:val="00611795"/>
    <w:rsid w:val="006159C1"/>
    <w:rsid w:val="00615D13"/>
    <w:rsid w:val="006178C6"/>
    <w:rsid w:val="00620805"/>
    <w:rsid w:val="0062096F"/>
    <w:rsid w:val="0062609B"/>
    <w:rsid w:val="006318C1"/>
    <w:rsid w:val="0063283D"/>
    <w:rsid w:val="00632D14"/>
    <w:rsid w:val="006333EA"/>
    <w:rsid w:val="006353B4"/>
    <w:rsid w:val="006366D7"/>
    <w:rsid w:val="00637156"/>
    <w:rsid w:val="00640070"/>
    <w:rsid w:val="006409DD"/>
    <w:rsid w:val="006428BF"/>
    <w:rsid w:val="0064309E"/>
    <w:rsid w:val="00643162"/>
    <w:rsid w:val="00643AF5"/>
    <w:rsid w:val="00643D01"/>
    <w:rsid w:val="00645151"/>
    <w:rsid w:val="00651422"/>
    <w:rsid w:val="00651619"/>
    <w:rsid w:val="00652BCE"/>
    <w:rsid w:val="00654378"/>
    <w:rsid w:val="0065530A"/>
    <w:rsid w:val="00657DD5"/>
    <w:rsid w:val="00660A8D"/>
    <w:rsid w:val="00674AF9"/>
    <w:rsid w:val="006751D2"/>
    <w:rsid w:val="00677A9B"/>
    <w:rsid w:val="006849DD"/>
    <w:rsid w:val="0068693C"/>
    <w:rsid w:val="00686B90"/>
    <w:rsid w:val="0068709C"/>
    <w:rsid w:val="00687549"/>
    <w:rsid w:val="00687DF9"/>
    <w:rsid w:val="00691203"/>
    <w:rsid w:val="00697081"/>
    <w:rsid w:val="00697A7D"/>
    <w:rsid w:val="006A3997"/>
    <w:rsid w:val="006A4509"/>
    <w:rsid w:val="006A5773"/>
    <w:rsid w:val="006A5FB8"/>
    <w:rsid w:val="006A6FF3"/>
    <w:rsid w:val="006B3EC0"/>
    <w:rsid w:val="006B3F19"/>
    <w:rsid w:val="006B4451"/>
    <w:rsid w:val="006B4756"/>
    <w:rsid w:val="006C19EF"/>
    <w:rsid w:val="006C23C2"/>
    <w:rsid w:val="006C2785"/>
    <w:rsid w:val="006C298B"/>
    <w:rsid w:val="006C3DF4"/>
    <w:rsid w:val="006C409C"/>
    <w:rsid w:val="006C482E"/>
    <w:rsid w:val="006C6A5F"/>
    <w:rsid w:val="006D3C70"/>
    <w:rsid w:val="006D52DB"/>
    <w:rsid w:val="006D5512"/>
    <w:rsid w:val="006D745D"/>
    <w:rsid w:val="006E2A1C"/>
    <w:rsid w:val="006E6BAB"/>
    <w:rsid w:val="006F5025"/>
    <w:rsid w:val="006F61DF"/>
    <w:rsid w:val="006F67DC"/>
    <w:rsid w:val="006F6D8D"/>
    <w:rsid w:val="006F71A1"/>
    <w:rsid w:val="006F7B5C"/>
    <w:rsid w:val="007035A3"/>
    <w:rsid w:val="0070592D"/>
    <w:rsid w:val="00705D4E"/>
    <w:rsid w:val="0070655B"/>
    <w:rsid w:val="00706824"/>
    <w:rsid w:val="00707C7F"/>
    <w:rsid w:val="0072199B"/>
    <w:rsid w:val="00723A12"/>
    <w:rsid w:val="00724B12"/>
    <w:rsid w:val="00727335"/>
    <w:rsid w:val="00727F20"/>
    <w:rsid w:val="00730EA4"/>
    <w:rsid w:val="007323A2"/>
    <w:rsid w:val="0073432D"/>
    <w:rsid w:val="00735EF2"/>
    <w:rsid w:val="007366B4"/>
    <w:rsid w:val="00741D4A"/>
    <w:rsid w:val="00743BFD"/>
    <w:rsid w:val="00743CCB"/>
    <w:rsid w:val="0075014C"/>
    <w:rsid w:val="007503B9"/>
    <w:rsid w:val="00750A59"/>
    <w:rsid w:val="00752BC4"/>
    <w:rsid w:val="00757375"/>
    <w:rsid w:val="007606AD"/>
    <w:rsid w:val="007627D8"/>
    <w:rsid w:val="007660EB"/>
    <w:rsid w:val="007664A5"/>
    <w:rsid w:val="00766B5F"/>
    <w:rsid w:val="00780B88"/>
    <w:rsid w:val="007851ED"/>
    <w:rsid w:val="007856A2"/>
    <w:rsid w:val="00786822"/>
    <w:rsid w:val="00786D71"/>
    <w:rsid w:val="00790605"/>
    <w:rsid w:val="00791FFA"/>
    <w:rsid w:val="007932C8"/>
    <w:rsid w:val="00793488"/>
    <w:rsid w:val="0079478E"/>
    <w:rsid w:val="00796ED2"/>
    <w:rsid w:val="007A10DE"/>
    <w:rsid w:val="007A398C"/>
    <w:rsid w:val="007A6997"/>
    <w:rsid w:val="007B6E3C"/>
    <w:rsid w:val="007B7EB9"/>
    <w:rsid w:val="007C1584"/>
    <w:rsid w:val="007C19C2"/>
    <w:rsid w:val="007C33D7"/>
    <w:rsid w:val="007C38FE"/>
    <w:rsid w:val="007C3AAC"/>
    <w:rsid w:val="007C4C14"/>
    <w:rsid w:val="007C4F94"/>
    <w:rsid w:val="007C73C4"/>
    <w:rsid w:val="007C75BB"/>
    <w:rsid w:val="007D192E"/>
    <w:rsid w:val="007D5123"/>
    <w:rsid w:val="007D6882"/>
    <w:rsid w:val="007D7701"/>
    <w:rsid w:val="007D77F4"/>
    <w:rsid w:val="007E11D5"/>
    <w:rsid w:val="007E2763"/>
    <w:rsid w:val="007E61E6"/>
    <w:rsid w:val="007F22C4"/>
    <w:rsid w:val="007F3F41"/>
    <w:rsid w:val="007F67BD"/>
    <w:rsid w:val="00801392"/>
    <w:rsid w:val="008024FF"/>
    <w:rsid w:val="0080378E"/>
    <w:rsid w:val="0080489F"/>
    <w:rsid w:val="00804C4B"/>
    <w:rsid w:val="0081171A"/>
    <w:rsid w:val="00812092"/>
    <w:rsid w:val="008131F4"/>
    <w:rsid w:val="00813F7C"/>
    <w:rsid w:val="00816602"/>
    <w:rsid w:val="008211BB"/>
    <w:rsid w:val="008218E2"/>
    <w:rsid w:val="00823F77"/>
    <w:rsid w:val="008260F1"/>
    <w:rsid w:val="00827E58"/>
    <w:rsid w:val="00831208"/>
    <w:rsid w:val="00832A34"/>
    <w:rsid w:val="008353E5"/>
    <w:rsid w:val="008363FE"/>
    <w:rsid w:val="00842BEC"/>
    <w:rsid w:val="0085033F"/>
    <w:rsid w:val="00855DF9"/>
    <w:rsid w:val="008570D7"/>
    <w:rsid w:val="00862097"/>
    <w:rsid w:val="00867F74"/>
    <w:rsid w:val="008712A5"/>
    <w:rsid w:val="00871D0D"/>
    <w:rsid w:val="00872B5E"/>
    <w:rsid w:val="00873D56"/>
    <w:rsid w:val="008745E4"/>
    <w:rsid w:val="00875083"/>
    <w:rsid w:val="00880CB2"/>
    <w:rsid w:val="0088456D"/>
    <w:rsid w:val="008877B5"/>
    <w:rsid w:val="0089059C"/>
    <w:rsid w:val="008913A1"/>
    <w:rsid w:val="008972A6"/>
    <w:rsid w:val="008A0F0F"/>
    <w:rsid w:val="008A3E4E"/>
    <w:rsid w:val="008B24AD"/>
    <w:rsid w:val="008B31D0"/>
    <w:rsid w:val="008B51DA"/>
    <w:rsid w:val="008B530C"/>
    <w:rsid w:val="008B7FFB"/>
    <w:rsid w:val="008C1919"/>
    <w:rsid w:val="008C402B"/>
    <w:rsid w:val="008D02C5"/>
    <w:rsid w:val="008D0720"/>
    <w:rsid w:val="008D2926"/>
    <w:rsid w:val="008D476A"/>
    <w:rsid w:val="008D4C34"/>
    <w:rsid w:val="008E092B"/>
    <w:rsid w:val="008E248F"/>
    <w:rsid w:val="008E2C03"/>
    <w:rsid w:val="008E7CF0"/>
    <w:rsid w:val="008E7FFB"/>
    <w:rsid w:val="008F206F"/>
    <w:rsid w:val="008F741B"/>
    <w:rsid w:val="00900413"/>
    <w:rsid w:val="00904825"/>
    <w:rsid w:val="00912380"/>
    <w:rsid w:val="00912F63"/>
    <w:rsid w:val="009153C5"/>
    <w:rsid w:val="009178E4"/>
    <w:rsid w:val="00920B8C"/>
    <w:rsid w:val="00920CF9"/>
    <w:rsid w:val="009222C2"/>
    <w:rsid w:val="009226F7"/>
    <w:rsid w:val="00922BA4"/>
    <w:rsid w:val="00923660"/>
    <w:rsid w:val="00924729"/>
    <w:rsid w:val="00924B61"/>
    <w:rsid w:val="00925A3B"/>
    <w:rsid w:val="009264D8"/>
    <w:rsid w:val="00926841"/>
    <w:rsid w:val="00926ABB"/>
    <w:rsid w:val="00934936"/>
    <w:rsid w:val="00936D16"/>
    <w:rsid w:val="00940113"/>
    <w:rsid w:val="00942AF1"/>
    <w:rsid w:val="00942F09"/>
    <w:rsid w:val="00946DAF"/>
    <w:rsid w:val="00946DBF"/>
    <w:rsid w:val="009526DB"/>
    <w:rsid w:val="00954581"/>
    <w:rsid w:val="00955CF7"/>
    <w:rsid w:val="00956444"/>
    <w:rsid w:val="009567C3"/>
    <w:rsid w:val="0097016D"/>
    <w:rsid w:val="0097122C"/>
    <w:rsid w:val="0097170A"/>
    <w:rsid w:val="009722C5"/>
    <w:rsid w:val="0097393F"/>
    <w:rsid w:val="00973D29"/>
    <w:rsid w:val="00974C36"/>
    <w:rsid w:val="00974F7E"/>
    <w:rsid w:val="009769A9"/>
    <w:rsid w:val="0098045C"/>
    <w:rsid w:val="009817FE"/>
    <w:rsid w:val="00982390"/>
    <w:rsid w:val="00984B03"/>
    <w:rsid w:val="009850FD"/>
    <w:rsid w:val="00993B7E"/>
    <w:rsid w:val="009953D3"/>
    <w:rsid w:val="00995DF2"/>
    <w:rsid w:val="009971FF"/>
    <w:rsid w:val="009A1F5C"/>
    <w:rsid w:val="009A3EC5"/>
    <w:rsid w:val="009A6584"/>
    <w:rsid w:val="009B02B1"/>
    <w:rsid w:val="009B1179"/>
    <w:rsid w:val="009B1B73"/>
    <w:rsid w:val="009B2B77"/>
    <w:rsid w:val="009B4EE4"/>
    <w:rsid w:val="009B76CC"/>
    <w:rsid w:val="009C03C8"/>
    <w:rsid w:val="009C0966"/>
    <w:rsid w:val="009C1E67"/>
    <w:rsid w:val="009C7461"/>
    <w:rsid w:val="009D00B9"/>
    <w:rsid w:val="009D179A"/>
    <w:rsid w:val="009D6559"/>
    <w:rsid w:val="009D7B44"/>
    <w:rsid w:val="009E0119"/>
    <w:rsid w:val="009E6AD5"/>
    <w:rsid w:val="009F69B9"/>
    <w:rsid w:val="009F6EF9"/>
    <w:rsid w:val="00A023A2"/>
    <w:rsid w:val="00A07734"/>
    <w:rsid w:val="00A07B31"/>
    <w:rsid w:val="00A11167"/>
    <w:rsid w:val="00A1119D"/>
    <w:rsid w:val="00A1178D"/>
    <w:rsid w:val="00A1193B"/>
    <w:rsid w:val="00A14599"/>
    <w:rsid w:val="00A20270"/>
    <w:rsid w:val="00A23F13"/>
    <w:rsid w:val="00A25A93"/>
    <w:rsid w:val="00A25FDE"/>
    <w:rsid w:val="00A27732"/>
    <w:rsid w:val="00A30FB0"/>
    <w:rsid w:val="00A313D9"/>
    <w:rsid w:val="00A3290C"/>
    <w:rsid w:val="00A32E2E"/>
    <w:rsid w:val="00A41273"/>
    <w:rsid w:val="00A42AD6"/>
    <w:rsid w:val="00A469CE"/>
    <w:rsid w:val="00A51F1F"/>
    <w:rsid w:val="00A529AE"/>
    <w:rsid w:val="00A52A7A"/>
    <w:rsid w:val="00A5540B"/>
    <w:rsid w:val="00A55C57"/>
    <w:rsid w:val="00A60D92"/>
    <w:rsid w:val="00A6278A"/>
    <w:rsid w:val="00A63315"/>
    <w:rsid w:val="00A67FD9"/>
    <w:rsid w:val="00A71ECD"/>
    <w:rsid w:val="00A732DC"/>
    <w:rsid w:val="00A77789"/>
    <w:rsid w:val="00A778D8"/>
    <w:rsid w:val="00A81813"/>
    <w:rsid w:val="00A82E73"/>
    <w:rsid w:val="00A85082"/>
    <w:rsid w:val="00A87CDF"/>
    <w:rsid w:val="00A901F0"/>
    <w:rsid w:val="00A91E7B"/>
    <w:rsid w:val="00A922B8"/>
    <w:rsid w:val="00A96D2E"/>
    <w:rsid w:val="00A96FBD"/>
    <w:rsid w:val="00AA0284"/>
    <w:rsid w:val="00AA2B5F"/>
    <w:rsid w:val="00AA3B08"/>
    <w:rsid w:val="00AA5428"/>
    <w:rsid w:val="00AB2EA4"/>
    <w:rsid w:val="00AB582C"/>
    <w:rsid w:val="00AC0D2E"/>
    <w:rsid w:val="00AC0F62"/>
    <w:rsid w:val="00AC2B89"/>
    <w:rsid w:val="00AC3AA6"/>
    <w:rsid w:val="00AD0D46"/>
    <w:rsid w:val="00AD0EE4"/>
    <w:rsid w:val="00AD2BDE"/>
    <w:rsid w:val="00AD5126"/>
    <w:rsid w:val="00AD52E6"/>
    <w:rsid w:val="00AD6702"/>
    <w:rsid w:val="00AE1576"/>
    <w:rsid w:val="00AE1660"/>
    <w:rsid w:val="00AE6613"/>
    <w:rsid w:val="00AF4AD9"/>
    <w:rsid w:val="00AF57B8"/>
    <w:rsid w:val="00B022C5"/>
    <w:rsid w:val="00B0544E"/>
    <w:rsid w:val="00B05642"/>
    <w:rsid w:val="00B10D11"/>
    <w:rsid w:val="00B1300C"/>
    <w:rsid w:val="00B14E35"/>
    <w:rsid w:val="00B216CC"/>
    <w:rsid w:val="00B22BEB"/>
    <w:rsid w:val="00B23BC1"/>
    <w:rsid w:val="00B32F85"/>
    <w:rsid w:val="00B3505D"/>
    <w:rsid w:val="00B35EE5"/>
    <w:rsid w:val="00B36F38"/>
    <w:rsid w:val="00B37F35"/>
    <w:rsid w:val="00B4416F"/>
    <w:rsid w:val="00B46D31"/>
    <w:rsid w:val="00B540D7"/>
    <w:rsid w:val="00B56282"/>
    <w:rsid w:val="00B56B16"/>
    <w:rsid w:val="00B57B2B"/>
    <w:rsid w:val="00B61AA6"/>
    <w:rsid w:val="00B62AE4"/>
    <w:rsid w:val="00B630D9"/>
    <w:rsid w:val="00B64D2C"/>
    <w:rsid w:val="00B65030"/>
    <w:rsid w:val="00B6538F"/>
    <w:rsid w:val="00B678E7"/>
    <w:rsid w:val="00B6794B"/>
    <w:rsid w:val="00B715F6"/>
    <w:rsid w:val="00B7489B"/>
    <w:rsid w:val="00B7512F"/>
    <w:rsid w:val="00B80E71"/>
    <w:rsid w:val="00B81473"/>
    <w:rsid w:val="00B82DE2"/>
    <w:rsid w:val="00B85731"/>
    <w:rsid w:val="00B87476"/>
    <w:rsid w:val="00B95680"/>
    <w:rsid w:val="00B97576"/>
    <w:rsid w:val="00BA0F2E"/>
    <w:rsid w:val="00BA3D28"/>
    <w:rsid w:val="00BA4136"/>
    <w:rsid w:val="00BA5782"/>
    <w:rsid w:val="00BA745C"/>
    <w:rsid w:val="00BB0C22"/>
    <w:rsid w:val="00BB6161"/>
    <w:rsid w:val="00BC0DE7"/>
    <w:rsid w:val="00BC2C90"/>
    <w:rsid w:val="00BC36B5"/>
    <w:rsid w:val="00BC4F65"/>
    <w:rsid w:val="00BC60F0"/>
    <w:rsid w:val="00BC69B8"/>
    <w:rsid w:val="00BD1109"/>
    <w:rsid w:val="00BD185F"/>
    <w:rsid w:val="00BD2E01"/>
    <w:rsid w:val="00BD3F5F"/>
    <w:rsid w:val="00BE0F35"/>
    <w:rsid w:val="00BE1308"/>
    <w:rsid w:val="00BE49D2"/>
    <w:rsid w:val="00BE5477"/>
    <w:rsid w:val="00BF71AE"/>
    <w:rsid w:val="00BF73CF"/>
    <w:rsid w:val="00BF792A"/>
    <w:rsid w:val="00BF7B0D"/>
    <w:rsid w:val="00C01B63"/>
    <w:rsid w:val="00C02440"/>
    <w:rsid w:val="00C02AF2"/>
    <w:rsid w:val="00C0466E"/>
    <w:rsid w:val="00C05C51"/>
    <w:rsid w:val="00C075DB"/>
    <w:rsid w:val="00C13AC6"/>
    <w:rsid w:val="00C13B7A"/>
    <w:rsid w:val="00C169EA"/>
    <w:rsid w:val="00C17410"/>
    <w:rsid w:val="00C247AC"/>
    <w:rsid w:val="00C25D75"/>
    <w:rsid w:val="00C31E7D"/>
    <w:rsid w:val="00C32AAF"/>
    <w:rsid w:val="00C33D0E"/>
    <w:rsid w:val="00C36D82"/>
    <w:rsid w:val="00C4236E"/>
    <w:rsid w:val="00C4360F"/>
    <w:rsid w:val="00C439E0"/>
    <w:rsid w:val="00C46CA8"/>
    <w:rsid w:val="00C47FC5"/>
    <w:rsid w:val="00C549E6"/>
    <w:rsid w:val="00C55E25"/>
    <w:rsid w:val="00C67286"/>
    <w:rsid w:val="00C72D21"/>
    <w:rsid w:val="00C738AA"/>
    <w:rsid w:val="00C75C20"/>
    <w:rsid w:val="00C8114C"/>
    <w:rsid w:val="00C81490"/>
    <w:rsid w:val="00C818B5"/>
    <w:rsid w:val="00C84F3C"/>
    <w:rsid w:val="00C863C1"/>
    <w:rsid w:val="00C90B3E"/>
    <w:rsid w:val="00C92660"/>
    <w:rsid w:val="00C948DA"/>
    <w:rsid w:val="00C952E7"/>
    <w:rsid w:val="00C95681"/>
    <w:rsid w:val="00C961F9"/>
    <w:rsid w:val="00CA1F8E"/>
    <w:rsid w:val="00CA25DF"/>
    <w:rsid w:val="00CB0AF0"/>
    <w:rsid w:val="00CB3E58"/>
    <w:rsid w:val="00CB4A09"/>
    <w:rsid w:val="00CB794A"/>
    <w:rsid w:val="00CC01D6"/>
    <w:rsid w:val="00CC1965"/>
    <w:rsid w:val="00CC1F5B"/>
    <w:rsid w:val="00CC2915"/>
    <w:rsid w:val="00CC4EDE"/>
    <w:rsid w:val="00CC5FB8"/>
    <w:rsid w:val="00CD4397"/>
    <w:rsid w:val="00CD5B8F"/>
    <w:rsid w:val="00CE36F9"/>
    <w:rsid w:val="00CE3804"/>
    <w:rsid w:val="00CE7E0E"/>
    <w:rsid w:val="00CF0E56"/>
    <w:rsid w:val="00CF1D59"/>
    <w:rsid w:val="00CF46F4"/>
    <w:rsid w:val="00D03A6B"/>
    <w:rsid w:val="00D047BC"/>
    <w:rsid w:val="00D04E00"/>
    <w:rsid w:val="00D04E71"/>
    <w:rsid w:val="00D06EB5"/>
    <w:rsid w:val="00D11016"/>
    <w:rsid w:val="00D11D8E"/>
    <w:rsid w:val="00D11EF0"/>
    <w:rsid w:val="00D12445"/>
    <w:rsid w:val="00D12B47"/>
    <w:rsid w:val="00D1355C"/>
    <w:rsid w:val="00D22A0E"/>
    <w:rsid w:val="00D2343D"/>
    <w:rsid w:val="00D26C9D"/>
    <w:rsid w:val="00D279CA"/>
    <w:rsid w:val="00D30BC2"/>
    <w:rsid w:val="00D30E57"/>
    <w:rsid w:val="00D3191E"/>
    <w:rsid w:val="00D32583"/>
    <w:rsid w:val="00D33C04"/>
    <w:rsid w:val="00D3544F"/>
    <w:rsid w:val="00D362F0"/>
    <w:rsid w:val="00D40831"/>
    <w:rsid w:val="00D40EBA"/>
    <w:rsid w:val="00D4286A"/>
    <w:rsid w:val="00D42A95"/>
    <w:rsid w:val="00D42C74"/>
    <w:rsid w:val="00D46432"/>
    <w:rsid w:val="00D5237E"/>
    <w:rsid w:val="00D534B7"/>
    <w:rsid w:val="00D569CE"/>
    <w:rsid w:val="00D57E57"/>
    <w:rsid w:val="00D60BDD"/>
    <w:rsid w:val="00D67C16"/>
    <w:rsid w:val="00D70EB1"/>
    <w:rsid w:val="00D713EC"/>
    <w:rsid w:val="00D71A5E"/>
    <w:rsid w:val="00D7201B"/>
    <w:rsid w:val="00D73A4F"/>
    <w:rsid w:val="00D743D6"/>
    <w:rsid w:val="00D80185"/>
    <w:rsid w:val="00D80E9F"/>
    <w:rsid w:val="00D81F94"/>
    <w:rsid w:val="00D850BC"/>
    <w:rsid w:val="00D92564"/>
    <w:rsid w:val="00D96F8D"/>
    <w:rsid w:val="00D97FAD"/>
    <w:rsid w:val="00DA1500"/>
    <w:rsid w:val="00DA1FB2"/>
    <w:rsid w:val="00DA4C0A"/>
    <w:rsid w:val="00DA755C"/>
    <w:rsid w:val="00DB0F82"/>
    <w:rsid w:val="00DB25DC"/>
    <w:rsid w:val="00DB755C"/>
    <w:rsid w:val="00DC0C95"/>
    <w:rsid w:val="00DC2331"/>
    <w:rsid w:val="00DC2498"/>
    <w:rsid w:val="00DC4D04"/>
    <w:rsid w:val="00DC59CC"/>
    <w:rsid w:val="00DD0898"/>
    <w:rsid w:val="00DD23F6"/>
    <w:rsid w:val="00DD263F"/>
    <w:rsid w:val="00DD4536"/>
    <w:rsid w:val="00DE0C10"/>
    <w:rsid w:val="00DE1005"/>
    <w:rsid w:val="00DE574C"/>
    <w:rsid w:val="00DE7AB3"/>
    <w:rsid w:val="00DF2A62"/>
    <w:rsid w:val="00DF5DC5"/>
    <w:rsid w:val="00DF5E45"/>
    <w:rsid w:val="00E00F71"/>
    <w:rsid w:val="00E01D1C"/>
    <w:rsid w:val="00E0409A"/>
    <w:rsid w:val="00E048C9"/>
    <w:rsid w:val="00E048F9"/>
    <w:rsid w:val="00E123C3"/>
    <w:rsid w:val="00E16C9F"/>
    <w:rsid w:val="00E26466"/>
    <w:rsid w:val="00E2679D"/>
    <w:rsid w:val="00E26C74"/>
    <w:rsid w:val="00E30C55"/>
    <w:rsid w:val="00E32DDB"/>
    <w:rsid w:val="00E33639"/>
    <w:rsid w:val="00E36F93"/>
    <w:rsid w:val="00E44AC9"/>
    <w:rsid w:val="00E5043D"/>
    <w:rsid w:val="00E51B24"/>
    <w:rsid w:val="00E51D9E"/>
    <w:rsid w:val="00E521EB"/>
    <w:rsid w:val="00E52892"/>
    <w:rsid w:val="00E52ED5"/>
    <w:rsid w:val="00E53816"/>
    <w:rsid w:val="00E53F37"/>
    <w:rsid w:val="00E54B90"/>
    <w:rsid w:val="00E55185"/>
    <w:rsid w:val="00E57AFE"/>
    <w:rsid w:val="00E63E8D"/>
    <w:rsid w:val="00E73723"/>
    <w:rsid w:val="00E744EE"/>
    <w:rsid w:val="00E7481C"/>
    <w:rsid w:val="00E75A90"/>
    <w:rsid w:val="00E771A1"/>
    <w:rsid w:val="00E776AF"/>
    <w:rsid w:val="00E80D30"/>
    <w:rsid w:val="00E81129"/>
    <w:rsid w:val="00E828D4"/>
    <w:rsid w:val="00E83514"/>
    <w:rsid w:val="00E90D48"/>
    <w:rsid w:val="00E93CA0"/>
    <w:rsid w:val="00EA149F"/>
    <w:rsid w:val="00EA2725"/>
    <w:rsid w:val="00EA71D7"/>
    <w:rsid w:val="00EB16D7"/>
    <w:rsid w:val="00EB18E4"/>
    <w:rsid w:val="00EB683D"/>
    <w:rsid w:val="00EC09CF"/>
    <w:rsid w:val="00EC4FC3"/>
    <w:rsid w:val="00ED33C5"/>
    <w:rsid w:val="00ED47A8"/>
    <w:rsid w:val="00ED5F33"/>
    <w:rsid w:val="00ED6814"/>
    <w:rsid w:val="00EE1D32"/>
    <w:rsid w:val="00EE2EC4"/>
    <w:rsid w:val="00EF16E6"/>
    <w:rsid w:val="00EF6332"/>
    <w:rsid w:val="00EF6D8B"/>
    <w:rsid w:val="00F11317"/>
    <w:rsid w:val="00F11752"/>
    <w:rsid w:val="00F11A6F"/>
    <w:rsid w:val="00F139FD"/>
    <w:rsid w:val="00F1503D"/>
    <w:rsid w:val="00F20E71"/>
    <w:rsid w:val="00F218C0"/>
    <w:rsid w:val="00F24304"/>
    <w:rsid w:val="00F30704"/>
    <w:rsid w:val="00F313A3"/>
    <w:rsid w:val="00F339A1"/>
    <w:rsid w:val="00F3560B"/>
    <w:rsid w:val="00F35687"/>
    <w:rsid w:val="00F41FEC"/>
    <w:rsid w:val="00F45CF8"/>
    <w:rsid w:val="00F472DE"/>
    <w:rsid w:val="00F5248A"/>
    <w:rsid w:val="00F56EFC"/>
    <w:rsid w:val="00F6166A"/>
    <w:rsid w:val="00F637B4"/>
    <w:rsid w:val="00F64F6B"/>
    <w:rsid w:val="00F721E5"/>
    <w:rsid w:val="00F75E2C"/>
    <w:rsid w:val="00F76646"/>
    <w:rsid w:val="00F801B3"/>
    <w:rsid w:val="00F826C9"/>
    <w:rsid w:val="00F829C7"/>
    <w:rsid w:val="00F82F8F"/>
    <w:rsid w:val="00F842E6"/>
    <w:rsid w:val="00F91673"/>
    <w:rsid w:val="00F91F1F"/>
    <w:rsid w:val="00F93797"/>
    <w:rsid w:val="00F948B9"/>
    <w:rsid w:val="00F94AED"/>
    <w:rsid w:val="00F958F0"/>
    <w:rsid w:val="00FA4CC9"/>
    <w:rsid w:val="00FB61E9"/>
    <w:rsid w:val="00FB7D72"/>
    <w:rsid w:val="00FC2C42"/>
    <w:rsid w:val="00FD54FA"/>
    <w:rsid w:val="00FE4F4F"/>
    <w:rsid w:val="00FE5C94"/>
    <w:rsid w:val="00FF0E5D"/>
    <w:rsid w:val="00FF1AFF"/>
    <w:rsid w:val="00FF1B8F"/>
    <w:rsid w:val="00FF2582"/>
    <w:rsid w:val="00FF36E9"/>
    <w:rsid w:val="00FF74E7"/>
    <w:rsid w:val="187CA602"/>
    <w:rsid w:val="5024F8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1411B23"/>
  <w14:defaultImageDpi w14:val="330"/>
  <w15:docId w15:val="{204D25D3-7F26-4208-A40E-2BC6A4F59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71A1"/>
    <w:pPr>
      <w:suppressAutoHyphens/>
      <w:jc w:val="both"/>
    </w:pPr>
    <w:rPr>
      <w:lang w:eastAsia="ar-SA"/>
    </w:rPr>
  </w:style>
  <w:style w:type="paragraph" w:styleId="Titre1">
    <w:name w:val="heading 1"/>
    <w:basedOn w:val="Normal"/>
    <w:next w:val="Normal"/>
    <w:link w:val="Titre1Car"/>
    <w:uiPriority w:val="99"/>
    <w:qFormat/>
    <w:rsid w:val="00875083"/>
    <w:pPr>
      <w:keepNext/>
      <w:tabs>
        <w:tab w:val="num" w:pos="0"/>
      </w:tabs>
      <w:outlineLvl w:val="0"/>
    </w:pPr>
    <w:rPr>
      <w:sz w:val="32"/>
    </w:rPr>
  </w:style>
  <w:style w:type="paragraph" w:styleId="Titre2">
    <w:name w:val="heading 2"/>
    <w:basedOn w:val="Normal"/>
    <w:next w:val="Normal"/>
    <w:link w:val="Titre2Car"/>
    <w:uiPriority w:val="99"/>
    <w:qFormat/>
    <w:rsid w:val="00875083"/>
    <w:pPr>
      <w:keepNext/>
      <w:tabs>
        <w:tab w:val="num" w:pos="0"/>
      </w:tabs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75083"/>
    <w:pPr>
      <w:keepNext/>
      <w:tabs>
        <w:tab w:val="num" w:pos="0"/>
      </w:tabs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75083"/>
    <w:pPr>
      <w:keepNext/>
      <w:tabs>
        <w:tab w:val="num" w:pos="0"/>
      </w:tabs>
      <w:spacing w:before="240" w:after="60"/>
      <w:outlineLvl w:val="3"/>
    </w:pPr>
    <w:rPr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B45712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customStyle="1" w:styleId="Titre2Car">
    <w:name w:val="Titre 2 Car"/>
    <w:link w:val="Titre2"/>
    <w:uiPriority w:val="9"/>
    <w:semiHidden/>
    <w:rsid w:val="00B45712"/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character" w:customStyle="1" w:styleId="Titre3Car">
    <w:name w:val="Titre 3 Car"/>
    <w:link w:val="Titre3"/>
    <w:uiPriority w:val="9"/>
    <w:semiHidden/>
    <w:rsid w:val="00B45712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Titre4Car">
    <w:name w:val="Titre 4 Car"/>
    <w:link w:val="Titre4"/>
    <w:uiPriority w:val="9"/>
    <w:semiHidden/>
    <w:rsid w:val="00B45712"/>
    <w:rPr>
      <w:rFonts w:ascii="Calibri" w:eastAsia="Times New Roman" w:hAnsi="Calibri" w:cs="Times New Roman"/>
      <w:b/>
      <w:bCs/>
      <w:sz w:val="28"/>
      <w:szCs w:val="28"/>
      <w:lang w:eastAsia="ar-SA"/>
    </w:rPr>
  </w:style>
  <w:style w:type="character" w:customStyle="1" w:styleId="WW8Num2z0">
    <w:name w:val="WW8Num2z0"/>
    <w:uiPriority w:val="99"/>
    <w:rsid w:val="00875083"/>
    <w:rPr>
      <w:rFonts w:ascii="StarSymbol" w:hAnsi="StarSymbol"/>
    </w:rPr>
  </w:style>
  <w:style w:type="character" w:customStyle="1" w:styleId="WW8Num3z0">
    <w:name w:val="WW8Num3z0"/>
    <w:uiPriority w:val="99"/>
    <w:rsid w:val="00875083"/>
    <w:rPr>
      <w:rFonts w:ascii="Symbol" w:hAnsi="Symbol"/>
    </w:rPr>
  </w:style>
  <w:style w:type="character" w:customStyle="1" w:styleId="WW8Num4z0">
    <w:name w:val="WW8Num4z0"/>
    <w:uiPriority w:val="99"/>
    <w:rsid w:val="00875083"/>
    <w:rPr>
      <w:rFonts w:ascii="Symbol" w:hAnsi="Symbol"/>
    </w:rPr>
  </w:style>
  <w:style w:type="character" w:customStyle="1" w:styleId="WW8Num5z0">
    <w:name w:val="WW8Num5z0"/>
    <w:uiPriority w:val="99"/>
    <w:rsid w:val="00875083"/>
    <w:rPr>
      <w:rFonts w:ascii="StarSymbol" w:hAnsi="StarSymbol"/>
    </w:rPr>
  </w:style>
  <w:style w:type="character" w:customStyle="1" w:styleId="WW8Num6z0">
    <w:name w:val="WW8Num6z0"/>
    <w:uiPriority w:val="99"/>
    <w:rsid w:val="00875083"/>
    <w:rPr>
      <w:rFonts w:ascii="Symbol" w:hAnsi="Symbol"/>
    </w:rPr>
  </w:style>
  <w:style w:type="character" w:customStyle="1" w:styleId="WW8Num7z0">
    <w:name w:val="WW8Num7z0"/>
    <w:uiPriority w:val="99"/>
    <w:rsid w:val="00875083"/>
    <w:rPr>
      <w:rFonts w:ascii="Symbol" w:hAnsi="Symbol"/>
      <w:sz w:val="18"/>
    </w:rPr>
  </w:style>
  <w:style w:type="character" w:customStyle="1" w:styleId="WW8Num8z0">
    <w:name w:val="WW8Num8z0"/>
    <w:uiPriority w:val="99"/>
    <w:rsid w:val="00875083"/>
    <w:rPr>
      <w:rFonts w:ascii="Symbol" w:hAnsi="Symbol"/>
    </w:rPr>
  </w:style>
  <w:style w:type="character" w:customStyle="1" w:styleId="WW8Num8z1">
    <w:name w:val="WW8Num8z1"/>
    <w:uiPriority w:val="99"/>
    <w:rsid w:val="00875083"/>
    <w:rPr>
      <w:rFonts w:ascii="Courier New" w:hAnsi="Courier New"/>
    </w:rPr>
  </w:style>
  <w:style w:type="character" w:customStyle="1" w:styleId="WW8Num9z0">
    <w:name w:val="WW8Num9z0"/>
    <w:uiPriority w:val="99"/>
    <w:rsid w:val="00875083"/>
    <w:rPr>
      <w:rFonts w:ascii="StarSymbol" w:hAnsi="StarSymbol"/>
      <w:sz w:val="18"/>
    </w:rPr>
  </w:style>
  <w:style w:type="character" w:customStyle="1" w:styleId="WW8Num9z1">
    <w:name w:val="WW8Num9z1"/>
    <w:uiPriority w:val="99"/>
    <w:rsid w:val="00875083"/>
    <w:rPr>
      <w:rFonts w:ascii="Wingdings 2" w:hAnsi="Wingdings 2"/>
      <w:sz w:val="18"/>
    </w:rPr>
  </w:style>
  <w:style w:type="character" w:customStyle="1" w:styleId="WW8Num9z2">
    <w:name w:val="WW8Num9z2"/>
    <w:uiPriority w:val="99"/>
    <w:rsid w:val="00875083"/>
    <w:rPr>
      <w:rFonts w:ascii="Wingdings" w:hAnsi="Wingdings"/>
    </w:rPr>
  </w:style>
  <w:style w:type="character" w:customStyle="1" w:styleId="WW8Num9z3">
    <w:name w:val="WW8Num9z3"/>
    <w:uiPriority w:val="99"/>
    <w:rsid w:val="00875083"/>
    <w:rPr>
      <w:rFonts w:ascii="Symbol" w:hAnsi="Symbol"/>
    </w:rPr>
  </w:style>
  <w:style w:type="character" w:customStyle="1" w:styleId="WW8Num10z0">
    <w:name w:val="WW8Num10z0"/>
    <w:uiPriority w:val="99"/>
    <w:rsid w:val="00875083"/>
    <w:rPr>
      <w:rFonts w:ascii="StarSymbol" w:hAnsi="StarSymbol"/>
      <w:sz w:val="18"/>
    </w:rPr>
  </w:style>
  <w:style w:type="character" w:customStyle="1" w:styleId="WW8Num10z1">
    <w:name w:val="WW8Num10z1"/>
    <w:uiPriority w:val="99"/>
    <w:rsid w:val="00875083"/>
    <w:rPr>
      <w:rFonts w:ascii="Wingdings 2" w:hAnsi="Wingdings 2"/>
      <w:sz w:val="18"/>
    </w:rPr>
  </w:style>
  <w:style w:type="character" w:customStyle="1" w:styleId="WW8Num10z2">
    <w:name w:val="WW8Num10z2"/>
    <w:uiPriority w:val="99"/>
    <w:rsid w:val="00875083"/>
    <w:rPr>
      <w:rFonts w:ascii="Wingdings" w:hAnsi="Wingdings"/>
    </w:rPr>
  </w:style>
  <w:style w:type="character" w:customStyle="1" w:styleId="WW8Num11z0">
    <w:name w:val="WW8Num11z0"/>
    <w:uiPriority w:val="99"/>
    <w:rsid w:val="00875083"/>
    <w:rPr>
      <w:rFonts w:ascii="Symbol" w:hAnsi="Symbol"/>
    </w:rPr>
  </w:style>
  <w:style w:type="character" w:customStyle="1" w:styleId="WW8Num11z1">
    <w:name w:val="WW8Num11z1"/>
    <w:uiPriority w:val="99"/>
    <w:rsid w:val="00875083"/>
    <w:rPr>
      <w:rFonts w:ascii="Courier New" w:hAnsi="Courier New"/>
    </w:rPr>
  </w:style>
  <w:style w:type="character" w:customStyle="1" w:styleId="WW8Num11z2">
    <w:name w:val="WW8Num11z2"/>
    <w:uiPriority w:val="99"/>
    <w:rsid w:val="00875083"/>
    <w:rPr>
      <w:rFonts w:ascii="Wingdings" w:hAnsi="Wingdings"/>
    </w:rPr>
  </w:style>
  <w:style w:type="character" w:customStyle="1" w:styleId="Policepardfaut3">
    <w:name w:val="Police par défaut3"/>
    <w:uiPriority w:val="99"/>
    <w:rsid w:val="00875083"/>
  </w:style>
  <w:style w:type="character" w:customStyle="1" w:styleId="Absatz-Standardschriftart">
    <w:name w:val="Absatz-Standardschriftart"/>
    <w:uiPriority w:val="99"/>
    <w:rsid w:val="00875083"/>
  </w:style>
  <w:style w:type="character" w:customStyle="1" w:styleId="WW-Absatz-Standardschriftart">
    <w:name w:val="WW-Absatz-Standardschriftart"/>
    <w:uiPriority w:val="99"/>
    <w:rsid w:val="00875083"/>
  </w:style>
  <w:style w:type="character" w:customStyle="1" w:styleId="WW-Absatz-Standardschriftart1">
    <w:name w:val="WW-Absatz-Standardschriftart1"/>
    <w:uiPriority w:val="99"/>
    <w:rsid w:val="00875083"/>
  </w:style>
  <w:style w:type="character" w:customStyle="1" w:styleId="WW-Absatz-Standardschriftart11">
    <w:name w:val="WW-Absatz-Standardschriftart11"/>
    <w:uiPriority w:val="99"/>
    <w:rsid w:val="00875083"/>
  </w:style>
  <w:style w:type="character" w:customStyle="1" w:styleId="WW-Absatz-Standardschriftart111">
    <w:name w:val="WW-Absatz-Standardschriftart111"/>
    <w:uiPriority w:val="99"/>
    <w:rsid w:val="00875083"/>
  </w:style>
  <w:style w:type="character" w:customStyle="1" w:styleId="WW-Absatz-Standardschriftart1111">
    <w:name w:val="WW-Absatz-Standardschriftart1111"/>
    <w:uiPriority w:val="99"/>
    <w:rsid w:val="00875083"/>
  </w:style>
  <w:style w:type="character" w:customStyle="1" w:styleId="WW-Absatz-Standardschriftart11111">
    <w:name w:val="WW-Absatz-Standardschriftart11111"/>
    <w:uiPriority w:val="99"/>
    <w:rsid w:val="00875083"/>
  </w:style>
  <w:style w:type="character" w:customStyle="1" w:styleId="WW8Num5z1">
    <w:name w:val="WW8Num5z1"/>
    <w:uiPriority w:val="99"/>
    <w:rsid w:val="00875083"/>
    <w:rPr>
      <w:rFonts w:ascii="OpenSymbol" w:hAnsi="OpenSymbol"/>
      <w:sz w:val="18"/>
    </w:rPr>
  </w:style>
  <w:style w:type="character" w:customStyle="1" w:styleId="WW-Absatz-Standardschriftart111111">
    <w:name w:val="WW-Absatz-Standardschriftart111111"/>
    <w:uiPriority w:val="99"/>
    <w:rsid w:val="00875083"/>
  </w:style>
  <w:style w:type="character" w:customStyle="1" w:styleId="WW8Num13z0">
    <w:name w:val="WW8Num13z0"/>
    <w:uiPriority w:val="99"/>
    <w:rsid w:val="00875083"/>
    <w:rPr>
      <w:rFonts w:ascii="Symbol" w:hAnsi="Symbol"/>
    </w:rPr>
  </w:style>
  <w:style w:type="character" w:customStyle="1" w:styleId="WW8Num13z1">
    <w:name w:val="WW8Num13z1"/>
    <w:uiPriority w:val="99"/>
    <w:rsid w:val="00875083"/>
    <w:rPr>
      <w:rFonts w:ascii="Courier New" w:hAnsi="Courier New"/>
    </w:rPr>
  </w:style>
  <w:style w:type="character" w:customStyle="1" w:styleId="WW8Num13z2">
    <w:name w:val="WW8Num13z2"/>
    <w:uiPriority w:val="99"/>
    <w:rsid w:val="00875083"/>
    <w:rPr>
      <w:rFonts w:ascii="Wingdings" w:hAnsi="Wingdings"/>
    </w:rPr>
  </w:style>
  <w:style w:type="character" w:customStyle="1" w:styleId="WW8Num15z1">
    <w:name w:val="WW8Num15z1"/>
    <w:uiPriority w:val="99"/>
    <w:rsid w:val="00875083"/>
    <w:rPr>
      <w:rFonts w:ascii="Symbol" w:hAnsi="Symbol"/>
    </w:rPr>
  </w:style>
  <w:style w:type="character" w:customStyle="1" w:styleId="WW8Num16z0">
    <w:name w:val="WW8Num16z0"/>
    <w:uiPriority w:val="99"/>
    <w:rsid w:val="00875083"/>
    <w:rPr>
      <w:rFonts w:ascii="Wingdings" w:hAnsi="Wingdings"/>
    </w:rPr>
  </w:style>
  <w:style w:type="character" w:customStyle="1" w:styleId="WW8Num16z1">
    <w:name w:val="WW8Num16z1"/>
    <w:uiPriority w:val="99"/>
    <w:rsid w:val="00875083"/>
    <w:rPr>
      <w:rFonts w:ascii="Courier New" w:hAnsi="Courier New"/>
    </w:rPr>
  </w:style>
  <w:style w:type="character" w:customStyle="1" w:styleId="WW8Num16z3">
    <w:name w:val="WW8Num16z3"/>
    <w:uiPriority w:val="99"/>
    <w:rsid w:val="00875083"/>
    <w:rPr>
      <w:rFonts w:ascii="Symbol" w:hAnsi="Symbol"/>
    </w:rPr>
  </w:style>
  <w:style w:type="character" w:customStyle="1" w:styleId="WW8Num17z0">
    <w:name w:val="WW8Num17z0"/>
    <w:uiPriority w:val="99"/>
    <w:rsid w:val="00875083"/>
    <w:rPr>
      <w:rFonts w:ascii="Symbol" w:hAnsi="Symbol"/>
    </w:rPr>
  </w:style>
  <w:style w:type="character" w:customStyle="1" w:styleId="WW8Num17z1">
    <w:name w:val="WW8Num17z1"/>
    <w:uiPriority w:val="99"/>
    <w:rsid w:val="00875083"/>
    <w:rPr>
      <w:rFonts w:ascii="Courier New" w:hAnsi="Courier New"/>
    </w:rPr>
  </w:style>
  <w:style w:type="character" w:customStyle="1" w:styleId="WW8Num17z2">
    <w:name w:val="WW8Num17z2"/>
    <w:uiPriority w:val="99"/>
    <w:rsid w:val="00875083"/>
    <w:rPr>
      <w:rFonts w:ascii="Wingdings" w:hAnsi="Wingdings"/>
    </w:rPr>
  </w:style>
  <w:style w:type="character" w:customStyle="1" w:styleId="WW8Num18z0">
    <w:name w:val="WW8Num18z0"/>
    <w:uiPriority w:val="99"/>
    <w:rsid w:val="00875083"/>
    <w:rPr>
      <w:rFonts w:ascii="Symbol" w:hAnsi="Symbol"/>
    </w:rPr>
  </w:style>
  <w:style w:type="character" w:customStyle="1" w:styleId="WW8Num18z1">
    <w:name w:val="WW8Num18z1"/>
    <w:uiPriority w:val="99"/>
    <w:rsid w:val="00875083"/>
    <w:rPr>
      <w:rFonts w:ascii="Courier New" w:hAnsi="Courier New"/>
    </w:rPr>
  </w:style>
  <w:style w:type="character" w:customStyle="1" w:styleId="WW8Num18z2">
    <w:name w:val="WW8Num18z2"/>
    <w:uiPriority w:val="99"/>
    <w:rsid w:val="00875083"/>
    <w:rPr>
      <w:rFonts w:ascii="Wingdings" w:hAnsi="Wingdings"/>
    </w:rPr>
  </w:style>
  <w:style w:type="character" w:customStyle="1" w:styleId="WW8Num19z0">
    <w:name w:val="WW8Num19z0"/>
    <w:uiPriority w:val="99"/>
    <w:rsid w:val="00875083"/>
    <w:rPr>
      <w:rFonts w:ascii="Symbol" w:hAnsi="Symbol"/>
    </w:rPr>
  </w:style>
  <w:style w:type="character" w:customStyle="1" w:styleId="WW8Num19z1">
    <w:name w:val="WW8Num19z1"/>
    <w:uiPriority w:val="99"/>
    <w:rsid w:val="00875083"/>
    <w:rPr>
      <w:rFonts w:ascii="Courier New" w:hAnsi="Courier New"/>
    </w:rPr>
  </w:style>
  <w:style w:type="character" w:customStyle="1" w:styleId="WW8Num19z2">
    <w:name w:val="WW8Num19z2"/>
    <w:uiPriority w:val="99"/>
    <w:rsid w:val="00875083"/>
    <w:rPr>
      <w:rFonts w:ascii="Wingdings" w:hAnsi="Wingdings"/>
    </w:rPr>
  </w:style>
  <w:style w:type="character" w:customStyle="1" w:styleId="WW8Num20z0">
    <w:name w:val="WW8Num20z0"/>
    <w:uiPriority w:val="99"/>
    <w:rsid w:val="00875083"/>
    <w:rPr>
      <w:rFonts w:ascii="Wingdings" w:hAnsi="Wingdings"/>
    </w:rPr>
  </w:style>
  <w:style w:type="character" w:customStyle="1" w:styleId="WW8Num20z1">
    <w:name w:val="WW8Num20z1"/>
    <w:uiPriority w:val="99"/>
    <w:rsid w:val="00875083"/>
    <w:rPr>
      <w:rFonts w:ascii="Courier New" w:hAnsi="Courier New"/>
    </w:rPr>
  </w:style>
  <w:style w:type="character" w:customStyle="1" w:styleId="WW8Num20z3">
    <w:name w:val="WW8Num20z3"/>
    <w:uiPriority w:val="99"/>
    <w:rsid w:val="00875083"/>
    <w:rPr>
      <w:rFonts w:ascii="Symbol" w:hAnsi="Symbol"/>
    </w:rPr>
  </w:style>
  <w:style w:type="character" w:customStyle="1" w:styleId="WW8Num21z0">
    <w:name w:val="WW8Num21z0"/>
    <w:uiPriority w:val="99"/>
    <w:rsid w:val="00875083"/>
    <w:rPr>
      <w:rFonts w:ascii="Wingdings" w:hAnsi="Wingdings"/>
    </w:rPr>
  </w:style>
  <w:style w:type="character" w:customStyle="1" w:styleId="WW8Num21z1">
    <w:name w:val="WW8Num21z1"/>
    <w:uiPriority w:val="99"/>
    <w:rsid w:val="00875083"/>
    <w:rPr>
      <w:rFonts w:ascii="Courier New" w:hAnsi="Courier New"/>
    </w:rPr>
  </w:style>
  <w:style w:type="character" w:customStyle="1" w:styleId="WW8Num21z3">
    <w:name w:val="WW8Num21z3"/>
    <w:uiPriority w:val="99"/>
    <w:rsid w:val="00875083"/>
    <w:rPr>
      <w:rFonts w:ascii="Symbol" w:hAnsi="Symbol"/>
    </w:rPr>
  </w:style>
  <w:style w:type="character" w:customStyle="1" w:styleId="WW8Num23z0">
    <w:name w:val="WW8Num23z0"/>
    <w:uiPriority w:val="99"/>
    <w:rsid w:val="00875083"/>
    <w:rPr>
      <w:rFonts w:ascii="Symbol" w:hAnsi="Symbol"/>
    </w:rPr>
  </w:style>
  <w:style w:type="character" w:customStyle="1" w:styleId="WW8Num23z1">
    <w:name w:val="WW8Num23z1"/>
    <w:uiPriority w:val="99"/>
    <w:rsid w:val="00875083"/>
    <w:rPr>
      <w:rFonts w:ascii="Courier New" w:hAnsi="Courier New"/>
    </w:rPr>
  </w:style>
  <w:style w:type="character" w:customStyle="1" w:styleId="WW8Num23z2">
    <w:name w:val="WW8Num23z2"/>
    <w:uiPriority w:val="99"/>
    <w:rsid w:val="00875083"/>
    <w:rPr>
      <w:rFonts w:ascii="Wingdings" w:hAnsi="Wingdings"/>
    </w:rPr>
  </w:style>
  <w:style w:type="character" w:customStyle="1" w:styleId="WW8Num26z0">
    <w:name w:val="WW8Num26z0"/>
    <w:uiPriority w:val="99"/>
    <w:rsid w:val="00875083"/>
    <w:rPr>
      <w:rFonts w:ascii="Symbol" w:hAnsi="Symbol"/>
    </w:rPr>
  </w:style>
  <w:style w:type="character" w:customStyle="1" w:styleId="WW8Num26z1">
    <w:name w:val="WW8Num26z1"/>
    <w:uiPriority w:val="99"/>
    <w:rsid w:val="00875083"/>
    <w:rPr>
      <w:rFonts w:ascii="Courier New" w:hAnsi="Courier New"/>
    </w:rPr>
  </w:style>
  <w:style w:type="character" w:customStyle="1" w:styleId="WW8Num26z2">
    <w:name w:val="WW8Num26z2"/>
    <w:uiPriority w:val="99"/>
    <w:rsid w:val="00875083"/>
    <w:rPr>
      <w:rFonts w:ascii="Wingdings" w:hAnsi="Wingdings"/>
    </w:rPr>
  </w:style>
  <w:style w:type="character" w:customStyle="1" w:styleId="WW8Num28z0">
    <w:name w:val="WW8Num28z0"/>
    <w:uiPriority w:val="99"/>
    <w:rsid w:val="00875083"/>
    <w:rPr>
      <w:rFonts w:ascii="Symbol" w:hAnsi="Symbol"/>
    </w:rPr>
  </w:style>
  <w:style w:type="character" w:customStyle="1" w:styleId="WW8Num28z1">
    <w:name w:val="WW8Num28z1"/>
    <w:uiPriority w:val="99"/>
    <w:rsid w:val="00875083"/>
    <w:rPr>
      <w:rFonts w:ascii="Courier New" w:hAnsi="Courier New"/>
    </w:rPr>
  </w:style>
  <w:style w:type="character" w:customStyle="1" w:styleId="WW8Num28z2">
    <w:name w:val="WW8Num28z2"/>
    <w:uiPriority w:val="99"/>
    <w:rsid w:val="00875083"/>
    <w:rPr>
      <w:rFonts w:ascii="Wingdings" w:hAnsi="Wingdings"/>
    </w:rPr>
  </w:style>
  <w:style w:type="character" w:customStyle="1" w:styleId="WW8Num29z0">
    <w:name w:val="WW8Num29z0"/>
    <w:uiPriority w:val="99"/>
    <w:rsid w:val="00875083"/>
    <w:rPr>
      <w:rFonts w:ascii="Symbol" w:hAnsi="Symbol"/>
    </w:rPr>
  </w:style>
  <w:style w:type="character" w:customStyle="1" w:styleId="WW8Num29z1">
    <w:name w:val="WW8Num29z1"/>
    <w:uiPriority w:val="99"/>
    <w:rsid w:val="00875083"/>
    <w:rPr>
      <w:rFonts w:ascii="Courier New" w:hAnsi="Courier New"/>
    </w:rPr>
  </w:style>
  <w:style w:type="character" w:customStyle="1" w:styleId="WW8Num29z2">
    <w:name w:val="WW8Num29z2"/>
    <w:uiPriority w:val="99"/>
    <w:rsid w:val="00875083"/>
    <w:rPr>
      <w:rFonts w:ascii="Wingdings" w:hAnsi="Wingdings"/>
    </w:rPr>
  </w:style>
  <w:style w:type="character" w:customStyle="1" w:styleId="WW8Num30z0">
    <w:name w:val="WW8Num30z0"/>
    <w:uiPriority w:val="99"/>
    <w:rsid w:val="00875083"/>
    <w:rPr>
      <w:rFonts w:ascii="Symbol" w:hAnsi="Symbol"/>
    </w:rPr>
  </w:style>
  <w:style w:type="character" w:customStyle="1" w:styleId="WW8Num30z1">
    <w:name w:val="WW8Num30z1"/>
    <w:uiPriority w:val="99"/>
    <w:rsid w:val="00875083"/>
    <w:rPr>
      <w:rFonts w:ascii="Courier New" w:hAnsi="Courier New"/>
    </w:rPr>
  </w:style>
  <w:style w:type="character" w:customStyle="1" w:styleId="WW8Num30z2">
    <w:name w:val="WW8Num30z2"/>
    <w:uiPriority w:val="99"/>
    <w:rsid w:val="00875083"/>
    <w:rPr>
      <w:rFonts w:ascii="Wingdings" w:hAnsi="Wingdings"/>
    </w:rPr>
  </w:style>
  <w:style w:type="character" w:customStyle="1" w:styleId="WW8Num33z0">
    <w:name w:val="WW8Num33z0"/>
    <w:uiPriority w:val="99"/>
    <w:rsid w:val="00875083"/>
    <w:rPr>
      <w:rFonts w:ascii="Symbol" w:hAnsi="Symbol"/>
    </w:rPr>
  </w:style>
  <w:style w:type="character" w:customStyle="1" w:styleId="WW8Num33z1">
    <w:name w:val="WW8Num33z1"/>
    <w:uiPriority w:val="99"/>
    <w:rsid w:val="00875083"/>
    <w:rPr>
      <w:rFonts w:ascii="Courier New" w:hAnsi="Courier New"/>
    </w:rPr>
  </w:style>
  <w:style w:type="character" w:customStyle="1" w:styleId="WW8Num33z2">
    <w:name w:val="WW8Num33z2"/>
    <w:uiPriority w:val="99"/>
    <w:rsid w:val="00875083"/>
    <w:rPr>
      <w:rFonts w:ascii="Wingdings" w:hAnsi="Wingdings"/>
    </w:rPr>
  </w:style>
  <w:style w:type="character" w:customStyle="1" w:styleId="Policepardfaut2">
    <w:name w:val="Police par défaut2"/>
    <w:uiPriority w:val="99"/>
    <w:rsid w:val="00875083"/>
  </w:style>
  <w:style w:type="character" w:customStyle="1" w:styleId="WW8Num7z1">
    <w:name w:val="WW8Num7z1"/>
    <w:uiPriority w:val="99"/>
    <w:rsid w:val="00875083"/>
    <w:rPr>
      <w:rFonts w:ascii="Courier New" w:hAnsi="Courier New"/>
    </w:rPr>
  </w:style>
  <w:style w:type="character" w:customStyle="1" w:styleId="WW8Num7z2">
    <w:name w:val="WW8Num7z2"/>
    <w:uiPriority w:val="99"/>
    <w:rsid w:val="00875083"/>
    <w:rPr>
      <w:rFonts w:ascii="Wingdings" w:hAnsi="Wingdings"/>
    </w:rPr>
  </w:style>
  <w:style w:type="character" w:customStyle="1" w:styleId="WW8Num7z3">
    <w:name w:val="WW8Num7z3"/>
    <w:uiPriority w:val="99"/>
    <w:rsid w:val="00875083"/>
    <w:rPr>
      <w:rFonts w:ascii="Symbol" w:hAnsi="Symbol"/>
    </w:rPr>
  </w:style>
  <w:style w:type="character" w:customStyle="1" w:styleId="WW8Num8z2">
    <w:name w:val="WW8Num8z2"/>
    <w:uiPriority w:val="99"/>
    <w:rsid w:val="00875083"/>
    <w:rPr>
      <w:rFonts w:ascii="Wingdings" w:hAnsi="Wingdings"/>
    </w:rPr>
  </w:style>
  <w:style w:type="character" w:customStyle="1" w:styleId="Policepardfaut1">
    <w:name w:val="Police par défaut1"/>
    <w:uiPriority w:val="99"/>
    <w:rsid w:val="00875083"/>
  </w:style>
  <w:style w:type="character" w:customStyle="1" w:styleId="WW8Num21z2">
    <w:name w:val="WW8Num21z2"/>
    <w:uiPriority w:val="99"/>
    <w:rsid w:val="00875083"/>
    <w:rPr>
      <w:rFonts w:ascii="Wingdings" w:hAnsi="Wingdings"/>
    </w:rPr>
  </w:style>
  <w:style w:type="character" w:customStyle="1" w:styleId="Puces">
    <w:name w:val="Puces"/>
    <w:uiPriority w:val="99"/>
    <w:rsid w:val="00875083"/>
    <w:rPr>
      <w:rFonts w:ascii="StarSymbol" w:eastAsia="Times New Roman" w:hAnsi="StarSymbol"/>
      <w:sz w:val="18"/>
    </w:rPr>
  </w:style>
  <w:style w:type="character" w:customStyle="1" w:styleId="Caractresdenumrotation">
    <w:name w:val="Caractères de numérotation"/>
    <w:uiPriority w:val="99"/>
    <w:rsid w:val="00875083"/>
  </w:style>
  <w:style w:type="character" w:styleId="Numrodepage">
    <w:name w:val="page number"/>
    <w:uiPriority w:val="99"/>
    <w:rsid w:val="00875083"/>
    <w:rPr>
      <w:rFonts w:cs="Times New Roman"/>
    </w:rPr>
  </w:style>
  <w:style w:type="character" w:customStyle="1" w:styleId="RTFNum21">
    <w:name w:val="RTF_Num 2 1"/>
    <w:uiPriority w:val="99"/>
    <w:rsid w:val="00875083"/>
    <w:rPr>
      <w:rFonts w:ascii="Symbol" w:hAnsi="Symbol"/>
    </w:rPr>
  </w:style>
  <w:style w:type="character" w:customStyle="1" w:styleId="ListLabel1">
    <w:name w:val="ListLabel 1"/>
    <w:uiPriority w:val="99"/>
    <w:rsid w:val="00875083"/>
  </w:style>
  <w:style w:type="character" w:customStyle="1" w:styleId="ListLabel2">
    <w:name w:val="ListLabel 2"/>
    <w:uiPriority w:val="99"/>
    <w:rsid w:val="00875083"/>
  </w:style>
  <w:style w:type="character" w:customStyle="1" w:styleId="CarCar2">
    <w:name w:val="Car Car2"/>
    <w:uiPriority w:val="99"/>
    <w:rsid w:val="00875083"/>
    <w:rPr>
      <w:rFonts w:ascii="Tahoma" w:hAnsi="Tahoma"/>
      <w:sz w:val="16"/>
    </w:rPr>
  </w:style>
  <w:style w:type="character" w:customStyle="1" w:styleId="Marquedecommentaire1">
    <w:name w:val="Marque de commentaire1"/>
    <w:uiPriority w:val="99"/>
    <w:rsid w:val="00875083"/>
    <w:rPr>
      <w:sz w:val="16"/>
    </w:rPr>
  </w:style>
  <w:style w:type="character" w:customStyle="1" w:styleId="CarCar1">
    <w:name w:val="Car Car1"/>
    <w:uiPriority w:val="99"/>
    <w:rsid w:val="00875083"/>
  </w:style>
  <w:style w:type="character" w:customStyle="1" w:styleId="CarCar">
    <w:name w:val="Car Car"/>
    <w:uiPriority w:val="99"/>
    <w:rsid w:val="00875083"/>
    <w:rPr>
      <w:b/>
    </w:rPr>
  </w:style>
  <w:style w:type="paragraph" w:customStyle="1" w:styleId="Titre30">
    <w:name w:val="Titre3"/>
    <w:basedOn w:val="Normal"/>
    <w:next w:val="Corpsdetexte"/>
    <w:uiPriority w:val="99"/>
    <w:rsid w:val="00875083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link w:val="CorpsdetexteCar"/>
    <w:uiPriority w:val="99"/>
    <w:rsid w:val="00875083"/>
    <w:rPr>
      <w:sz w:val="24"/>
    </w:rPr>
  </w:style>
  <w:style w:type="character" w:customStyle="1" w:styleId="CorpsdetexteCar">
    <w:name w:val="Corps de texte Car"/>
    <w:link w:val="Corpsdetexte"/>
    <w:uiPriority w:val="99"/>
    <w:semiHidden/>
    <w:rsid w:val="00B45712"/>
    <w:rPr>
      <w:sz w:val="20"/>
      <w:szCs w:val="20"/>
      <w:lang w:eastAsia="ar-SA"/>
    </w:rPr>
  </w:style>
  <w:style w:type="paragraph" w:styleId="Liste">
    <w:name w:val="List"/>
    <w:basedOn w:val="Corpsdetexte"/>
    <w:uiPriority w:val="99"/>
    <w:rsid w:val="00875083"/>
    <w:rPr>
      <w:rFonts w:cs="Tahoma"/>
    </w:rPr>
  </w:style>
  <w:style w:type="paragraph" w:customStyle="1" w:styleId="Lgende3">
    <w:name w:val="Légende3"/>
    <w:basedOn w:val="Normal"/>
    <w:uiPriority w:val="99"/>
    <w:rsid w:val="0087508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uiPriority w:val="99"/>
    <w:rsid w:val="00875083"/>
    <w:pPr>
      <w:suppressLineNumbers/>
    </w:pPr>
    <w:rPr>
      <w:rFonts w:cs="Mangal"/>
    </w:rPr>
  </w:style>
  <w:style w:type="paragraph" w:customStyle="1" w:styleId="Titre20">
    <w:name w:val="Titre2"/>
    <w:basedOn w:val="Normal"/>
    <w:next w:val="Corpsdetexte"/>
    <w:uiPriority w:val="99"/>
    <w:rsid w:val="00875083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customStyle="1" w:styleId="Lgende2">
    <w:name w:val="Légende2"/>
    <w:basedOn w:val="Normal"/>
    <w:uiPriority w:val="99"/>
    <w:rsid w:val="0087508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Titre10">
    <w:name w:val="Titre1"/>
    <w:basedOn w:val="Normal"/>
    <w:next w:val="Corpsdetexte"/>
    <w:uiPriority w:val="99"/>
    <w:rsid w:val="00875083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Lgende1">
    <w:name w:val="Légende1"/>
    <w:basedOn w:val="Normal"/>
    <w:uiPriority w:val="99"/>
    <w:rsid w:val="008750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pertoire">
    <w:name w:val="Répertoire"/>
    <w:basedOn w:val="Normal"/>
    <w:uiPriority w:val="99"/>
    <w:rsid w:val="00875083"/>
    <w:pPr>
      <w:suppressLineNumbers/>
    </w:pPr>
    <w:rPr>
      <w:rFonts w:cs="Tahoma"/>
    </w:rPr>
  </w:style>
  <w:style w:type="paragraph" w:customStyle="1" w:styleId="Contenuducadre">
    <w:name w:val="Contenu du cadre"/>
    <w:basedOn w:val="Corpsdetexte"/>
    <w:uiPriority w:val="99"/>
    <w:rsid w:val="00875083"/>
  </w:style>
  <w:style w:type="paragraph" w:customStyle="1" w:styleId="Contenudetableau">
    <w:name w:val="Contenu de tableau"/>
    <w:basedOn w:val="Normal"/>
    <w:uiPriority w:val="99"/>
    <w:rsid w:val="00875083"/>
    <w:pPr>
      <w:suppressLineNumbers/>
    </w:pPr>
  </w:style>
  <w:style w:type="paragraph" w:customStyle="1" w:styleId="Titredetableau">
    <w:name w:val="Titre de tableau"/>
    <w:basedOn w:val="Contenudetableau"/>
    <w:uiPriority w:val="99"/>
    <w:rsid w:val="00875083"/>
    <w:pPr>
      <w:jc w:val="center"/>
    </w:pPr>
    <w:rPr>
      <w:b/>
      <w:bCs/>
    </w:rPr>
  </w:style>
  <w:style w:type="paragraph" w:styleId="En-tte">
    <w:name w:val="header"/>
    <w:basedOn w:val="Normal"/>
    <w:link w:val="En-tteCar"/>
    <w:uiPriority w:val="99"/>
    <w:rsid w:val="0087508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45712"/>
    <w:rPr>
      <w:sz w:val="20"/>
      <w:szCs w:val="20"/>
      <w:lang w:eastAsia="ar-SA"/>
    </w:rPr>
  </w:style>
  <w:style w:type="paragraph" w:styleId="Pieddepage">
    <w:name w:val="footer"/>
    <w:basedOn w:val="Normal"/>
    <w:link w:val="PieddepageCar"/>
    <w:uiPriority w:val="99"/>
    <w:rsid w:val="0087508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B45712"/>
    <w:rPr>
      <w:sz w:val="20"/>
      <w:szCs w:val="20"/>
      <w:lang w:eastAsia="ar-SA"/>
    </w:rPr>
  </w:style>
  <w:style w:type="paragraph" w:customStyle="1" w:styleId="Listecouleur-Accent11">
    <w:name w:val="Liste couleur - Accent 11"/>
    <w:basedOn w:val="Normal"/>
    <w:uiPriority w:val="99"/>
    <w:rsid w:val="00875083"/>
    <w:pPr>
      <w:widowControl w:val="0"/>
      <w:suppressAutoHyphens w:val="0"/>
      <w:autoSpaceDE w:val="0"/>
      <w:ind w:left="720"/>
      <w:jc w:val="left"/>
    </w:pPr>
    <w:rPr>
      <w:rFonts w:ascii="Arial" w:hAnsi="Arial" w:cs="Arial"/>
    </w:rPr>
  </w:style>
  <w:style w:type="paragraph" w:styleId="Paragraphedeliste">
    <w:name w:val="List Paragraph"/>
    <w:basedOn w:val="Normal"/>
    <w:uiPriority w:val="34"/>
    <w:qFormat/>
    <w:rsid w:val="00875083"/>
    <w:pPr>
      <w:suppressAutoHyphens w:val="0"/>
      <w:ind w:left="720"/>
      <w:jc w:val="left"/>
    </w:pPr>
    <w:rPr>
      <w:sz w:val="24"/>
      <w:szCs w:val="24"/>
    </w:rPr>
  </w:style>
  <w:style w:type="paragraph" w:customStyle="1" w:styleId="Paragraphedeliste1">
    <w:name w:val="Paragraphe de liste1"/>
    <w:basedOn w:val="Normal"/>
    <w:uiPriority w:val="99"/>
    <w:rsid w:val="00875083"/>
  </w:style>
  <w:style w:type="paragraph" w:styleId="Textedebulles">
    <w:name w:val="Balloon Text"/>
    <w:basedOn w:val="Normal"/>
    <w:link w:val="TextedebullesCar"/>
    <w:uiPriority w:val="99"/>
    <w:rsid w:val="0087508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B45712"/>
    <w:rPr>
      <w:sz w:val="0"/>
      <w:szCs w:val="0"/>
      <w:lang w:eastAsia="ar-SA"/>
    </w:rPr>
  </w:style>
  <w:style w:type="paragraph" w:customStyle="1" w:styleId="Commentaire1">
    <w:name w:val="Commentaire1"/>
    <w:basedOn w:val="Normal"/>
    <w:uiPriority w:val="99"/>
    <w:rsid w:val="00875083"/>
  </w:style>
  <w:style w:type="paragraph" w:styleId="Commentaire">
    <w:name w:val="annotation text"/>
    <w:basedOn w:val="Normal"/>
    <w:link w:val="CommentaireCar"/>
    <w:uiPriority w:val="99"/>
    <w:semiHidden/>
    <w:rsid w:val="00C72D21"/>
  </w:style>
  <w:style w:type="character" w:customStyle="1" w:styleId="CommentaireCar">
    <w:name w:val="Commentaire Car"/>
    <w:link w:val="Commentaire"/>
    <w:uiPriority w:val="99"/>
    <w:semiHidden/>
    <w:rsid w:val="00B45712"/>
    <w:rPr>
      <w:sz w:val="20"/>
      <w:szCs w:val="20"/>
      <w:lang w:eastAsia="ar-SA"/>
    </w:rPr>
  </w:style>
  <w:style w:type="paragraph" w:styleId="Objetducommentaire">
    <w:name w:val="annotation subject"/>
    <w:basedOn w:val="Commentaire1"/>
    <w:next w:val="Commentaire1"/>
    <w:link w:val="ObjetducommentaireCar"/>
    <w:uiPriority w:val="99"/>
    <w:rsid w:val="0087508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B45712"/>
    <w:rPr>
      <w:b/>
      <w:bCs/>
      <w:sz w:val="20"/>
      <w:szCs w:val="20"/>
      <w:lang w:eastAsia="ar-SA"/>
    </w:rPr>
  </w:style>
  <w:style w:type="paragraph" w:styleId="Rvision">
    <w:name w:val="Revision"/>
    <w:uiPriority w:val="99"/>
    <w:rsid w:val="00875083"/>
    <w:pPr>
      <w:suppressAutoHyphens/>
    </w:pPr>
    <w:rPr>
      <w:lang w:eastAsia="ar-SA"/>
    </w:rPr>
  </w:style>
  <w:style w:type="paragraph" w:styleId="Lgende">
    <w:name w:val="caption"/>
    <w:basedOn w:val="Normal"/>
    <w:next w:val="Normal"/>
    <w:uiPriority w:val="99"/>
    <w:qFormat/>
    <w:rsid w:val="00AC0F62"/>
    <w:rPr>
      <w:b/>
      <w:bCs/>
    </w:rPr>
  </w:style>
  <w:style w:type="character" w:styleId="Marquedecommentaire">
    <w:name w:val="annotation reference"/>
    <w:uiPriority w:val="99"/>
    <w:semiHidden/>
    <w:rsid w:val="00C72D21"/>
    <w:rPr>
      <w:rFonts w:cs="Times New Roman"/>
      <w:sz w:val="16"/>
      <w:szCs w:val="16"/>
    </w:rPr>
  </w:style>
  <w:style w:type="character" w:styleId="Textedelespacerserv">
    <w:name w:val="Placeholder Text"/>
    <w:uiPriority w:val="99"/>
    <w:semiHidden/>
    <w:rsid w:val="000227C1"/>
    <w:rPr>
      <w:rFonts w:cs="Times New Roman"/>
      <w:color w:val="808080"/>
    </w:rPr>
  </w:style>
  <w:style w:type="paragraph" w:customStyle="1" w:styleId="Default">
    <w:name w:val="Default"/>
    <w:rsid w:val="00FF74E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/>
    </w:rPr>
  </w:style>
  <w:style w:type="paragraph" w:styleId="NormalWeb">
    <w:name w:val="Normal (Web)"/>
    <w:basedOn w:val="Normal"/>
    <w:uiPriority w:val="99"/>
    <w:unhideWhenUsed/>
    <w:rsid w:val="005C0A6C"/>
    <w:pPr>
      <w:suppressAutoHyphens w:val="0"/>
      <w:spacing w:before="100" w:beforeAutospacing="1" w:after="100" w:afterAutospacing="1"/>
      <w:jc w:val="left"/>
    </w:pPr>
    <w:rPr>
      <w:rFonts w:eastAsiaTheme="minorEastAsia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220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9722C5"/>
    <w:rPr>
      <w:sz w:val="24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9722C5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05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5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5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5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94075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80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image" Target="media/image14.wmf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customXml" Target="ink/ink1.xml"/><Relationship Id="rId20" Type="http://schemas.openxmlformats.org/officeDocument/2006/relationships/customXml" Target="ink/ink2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2.png"/><Relationship Id="rId5" Type="http://schemas.openxmlformats.org/officeDocument/2006/relationships/numbering" Target="numbering.xml"/><Relationship Id="rId15" Type="http://schemas.openxmlformats.org/officeDocument/2006/relationships/image" Target="media/image5.wmf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wmf"/><Relationship Id="rId22" Type="http://schemas.openxmlformats.org/officeDocument/2006/relationships/image" Target="media/image10.png"/><Relationship Id="rId27" Type="http://schemas.openxmlformats.org/officeDocument/2006/relationships/footer" Target="footer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1920" units="cm"/>
          <inkml:channel name="Y" type="integer" max="2160" units="cm"/>
          <inkml:channel name="T" type="integer" max="2.14748E9" units="dev"/>
        </inkml:traceFormat>
        <inkml:channelProperties>
          <inkml:channelProperty channel="X" name="resolution" value="55.81395" units="1/cm"/>
          <inkml:channelProperty channel="Y" name="resolution" value="111.34021" units="1/cm"/>
          <inkml:channelProperty channel="T" name="resolution" value="1" units="1/dev"/>
        </inkml:channelProperties>
      </inkml:inkSource>
      <inkml:timestamp xml:id="ts0" timeString="2021-09-20T11:06:43.666"/>
    </inkml:context>
    <inkml:brush xml:id="br0">
      <inkml:brushProperty name="width" value="0.06667" units="cm"/>
      <inkml:brushProperty name="height" value="0.06667" units="cm"/>
      <inkml:brushProperty name="color" value="#ED1C24"/>
      <inkml:brushProperty name="fitToCurve" value="1"/>
    </inkml:brush>
  </inkml:definitions>
  <inkml:trace contextRef="#ctx0" brushRef="#br0">0 0 0,'0'0'0,"0"24"16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4095" units="deg"/>
          <inkml:channel name="T" type="integer" max="2.14748E9" units="dev"/>
        </inkml:traceFormat>
        <inkml:channelProperties>
          <inkml:channelProperty channel="X" name="resolution" value="1113.3877" units="1/cm"/>
          <inkml:channelProperty channel="Y" name="resolution" value="1979.87915" units="1/cm"/>
          <inkml:channelProperty channel="F" name="resolution" value="11.375" units="1/deg"/>
          <inkml:channelProperty channel="T" name="resolution" value="1" units="1/dev"/>
        </inkml:channelProperties>
      </inkml:inkSource>
      <inkml:timestamp xml:id="ts0" timeString="2021-07-07T09:29:08.927"/>
    </inkml:context>
    <inkml:brush xml:id="br0">
      <inkml:brushProperty name="width" value="0.06667" units="cm"/>
      <inkml:brushProperty name="height" value="0.06667" units="cm"/>
      <inkml:brushProperty name="color" value="#E36C09"/>
      <inkml:brushProperty name="fitToCurve" value="1"/>
    </inkml:brush>
  </inkml:definitions>
  <inkml:trace contextRef="#ctx0" brushRef="#br0">8 10 822 0,'0'0'48'15,"0"0"-13"-15,0 0 2 0,0 0-11 0,0 0 0 16,0 0-7-16,0 0-13 0,0 0-7 0,0 0-9 16,0 0-3-16,0 0-4 0,0 0-5 0,-7-10-4 15,7 10 5-15,0 0 6 0,0 0 11 16,0 0 9-16,0 3 0 0,0-1-2 0,0 3-19 16,0 0-61-16,0 1-50 0,-1-1-556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5ee71c6-10c6-49dc-81b1-17aaf24f3d5b">
      <Terms xmlns="http://schemas.microsoft.com/office/infopath/2007/PartnerControls"/>
    </lcf76f155ced4ddcb4097134ff3c332f>
    <TaxCatchAll xmlns="3baaaf9e-fff4-4afa-987b-b2e914f2ae9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896DFA56D7F6449249E5B1E2B4596D" ma:contentTypeVersion="12" ma:contentTypeDescription="Crée un document." ma:contentTypeScope="" ma:versionID="68018456408477fbfed5f81c268bdf8e">
  <xsd:schema xmlns:xsd="http://www.w3.org/2001/XMLSchema" xmlns:xs="http://www.w3.org/2001/XMLSchema" xmlns:p="http://schemas.microsoft.com/office/2006/metadata/properties" xmlns:ns2="95ee71c6-10c6-49dc-81b1-17aaf24f3d5b" xmlns:ns3="3baaaf9e-fff4-4afa-987b-b2e914f2ae9f" targetNamespace="http://schemas.microsoft.com/office/2006/metadata/properties" ma:root="true" ma:fieldsID="5bb9a78c5f105cc5980e3a8bb3a5f670" ns2:_="" ns3:_="">
    <xsd:import namespace="95ee71c6-10c6-49dc-81b1-17aaf24f3d5b"/>
    <xsd:import namespace="3baaaf9e-fff4-4afa-987b-b2e914f2ae9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ee71c6-10c6-49dc-81b1-17aaf24f3d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5df49ad0-6ecc-4a6d-b1ab-db48c7dd635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aaaf9e-fff4-4afa-987b-b2e914f2ae9f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25451b-35da-4f32-9f05-d01f98e15a38}" ma:internalName="TaxCatchAll" ma:showField="CatchAllData" ma:web="3baaaf9e-fff4-4afa-987b-b2e914f2ae9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085088-1DFB-40B5-AE1E-622AA721CE08}">
  <ds:schemaRefs>
    <ds:schemaRef ds:uri="http://purl.org/dc/elements/1.1/"/>
    <ds:schemaRef ds:uri="http://purl.org/dc/terms/"/>
    <ds:schemaRef ds:uri="http://www.w3.org/XML/1998/namespace"/>
    <ds:schemaRef ds:uri="95ee71c6-10c6-49dc-81b1-17aaf24f3d5b"/>
    <ds:schemaRef ds:uri="http://purl.org/dc/dcmitype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3baaaf9e-fff4-4afa-987b-b2e914f2ae9f"/>
  </ds:schemaRefs>
</ds:datastoreItem>
</file>

<file path=customXml/itemProps2.xml><?xml version="1.0" encoding="utf-8"?>
<ds:datastoreItem xmlns:ds="http://schemas.openxmlformats.org/officeDocument/2006/customXml" ds:itemID="{CAF859A8-6A3E-40BD-BACB-273D8A56FC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5ee71c6-10c6-49dc-81b1-17aaf24f3d5b"/>
    <ds:schemaRef ds:uri="3baaaf9e-fff4-4afa-987b-b2e914f2ae9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0956726-BF10-45D9-896A-5A1624E6603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40D149-D9B2-4359-8BC8-CD6F742E5D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9</Pages>
  <Words>1259</Words>
  <Characters>7181</Characters>
  <Application>Microsoft Office Word</Application>
  <DocSecurity>0</DocSecurity>
  <Lines>59</Lines>
  <Paragraphs>16</Paragraphs>
  <ScaleCrop>false</ScaleCrop>
  <Company>Arts et Métiers ParisTech</Company>
  <LinksUpToDate>false</LinksUpToDate>
  <CharactersWithSpaces>8424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SUJET_0_InterrogationSciencesIndustrielles_BanquePT_V2023</dc:title>
  <dc:creator>rossi</dc:creator>
  <cp:lastModifiedBy>ROSSI FRÉDÉRIC</cp:lastModifiedBy>
  <cp:revision>94</cp:revision>
  <cp:lastPrinted>2023-04-03T05:19:00Z</cp:lastPrinted>
  <dcterms:created xsi:type="dcterms:W3CDTF">2022-05-23T14:41:00Z</dcterms:created>
  <dcterms:modified xsi:type="dcterms:W3CDTF">2023-11-10T06:21:00Z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0x0101002D896DFA56D7F6449249E5B1E2B4596D</vt:lpwstr>
  </property>
  <property fmtid="{D5CDD505-2E9C-101B-9397-08002B2CF9AE}" pid="3" name="MediaServiceImageTags">
    <vt:lpwstr/>
  </property>
</Properties>
</file>